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AA54E" w14:textId="77777777" w:rsidR="00AB58FD" w:rsidRPr="00E63111" w:rsidRDefault="00AB58FD" w:rsidP="00AB58FD">
      <w:pPr>
        <w:spacing w:before="100" w:after="0"/>
        <w:jc w:val="center"/>
      </w:pPr>
      <w:r>
        <w:rPr>
          <w:noProof/>
          <w:lang w:val="de-DE"/>
        </w:rPr>
        <mc:AlternateContent>
          <mc:Choice Requires="wps">
            <w:drawing>
              <wp:anchor distT="0" distB="0" distL="114300" distR="114300" simplePos="0" relativeHeight="251697152" behindDoc="1" locked="0" layoutInCell="1" allowOverlap="1" wp14:anchorId="7A242A2C" wp14:editId="5872D1DE">
                <wp:simplePos x="0" y="0"/>
                <wp:positionH relativeFrom="column">
                  <wp:posOffset>-899795</wp:posOffset>
                </wp:positionH>
                <wp:positionV relativeFrom="paragraph">
                  <wp:posOffset>-886345</wp:posOffset>
                </wp:positionV>
                <wp:extent cx="7563485" cy="21515705"/>
                <wp:effectExtent l="0" t="0" r="18415" b="10795"/>
                <wp:wrapNone/>
                <wp:docPr id="30" name="Rechteck 30"/>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rect id="Rechteck 30" o:spid="_x0000_s1026" style="position:absolute;margin-left:-70.85pt;margin-top:-69.8pt;width:595.55pt;height:1694.15pt;z-index:-25161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6CE46811" w14:textId="2E1A2A9B" w:rsidR="00AB58FD" w:rsidRDefault="00AB58FD" w:rsidP="00AB58FD">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6E5CBA">
        <w:rPr>
          <w:color w:val="FFFFFF" w:themeColor="background1"/>
        </w:rPr>
        <w:t xml:space="preserve"> - Julia </w:t>
      </w:r>
      <w:proofErr w:type="spellStart"/>
      <w:r w:rsidR="006E5CBA">
        <w:rPr>
          <w:color w:val="FFFFFF" w:themeColor="background1"/>
        </w:rPr>
        <w:t>Magaard</w:t>
      </w:r>
      <w:proofErr w:type="spellEnd"/>
      <w:r w:rsidR="006E5CBA">
        <w:rPr>
          <w:color w:val="FFFFFF" w:themeColor="background1"/>
        </w:rPr>
        <w:t xml:space="preserve"> </w:t>
      </w:r>
      <w:r w:rsidR="00505565">
        <w:rPr>
          <w:color w:val="FFFFFF" w:themeColor="background1"/>
        </w:rPr>
        <w:t>- Claire Chong</w:t>
      </w:r>
    </w:p>
    <w:p w14:paraId="11794E63" w14:textId="77777777" w:rsidR="00AB58FD" w:rsidRDefault="00AB58FD" w:rsidP="00AB58FD">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98176" behindDoc="1" locked="0" layoutInCell="1" allowOverlap="1" wp14:anchorId="47EA2377" wp14:editId="6E0CFDCE">
            <wp:simplePos x="0" y="0"/>
            <wp:positionH relativeFrom="column">
              <wp:posOffset>-393065</wp:posOffset>
            </wp:positionH>
            <wp:positionV relativeFrom="paragraph">
              <wp:posOffset>100330</wp:posOffset>
            </wp:positionV>
            <wp:extent cx="6539230" cy="4322445"/>
            <wp:effectExtent l="0" t="0" r="0" b="1905"/>
            <wp:wrapNone/>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75C0E954" w14:textId="77777777" w:rsidR="00AB58FD" w:rsidRDefault="00AB58FD" w:rsidP="00AB58FD">
      <w:pPr>
        <w:spacing w:after="0"/>
        <w:jc w:val="center"/>
        <w:rPr>
          <w:color w:val="FFFFFF" w:themeColor="background1"/>
        </w:rPr>
      </w:pPr>
    </w:p>
    <w:p w14:paraId="04C432A8" w14:textId="77777777" w:rsidR="00AB58FD" w:rsidRPr="00E63111" w:rsidRDefault="00AB58FD" w:rsidP="00AB58FD">
      <w:pPr>
        <w:spacing w:after="0"/>
        <w:jc w:val="center"/>
        <w:rPr>
          <w:color w:val="FFFFFF" w:themeColor="background1"/>
        </w:rPr>
      </w:pPr>
    </w:p>
    <w:p w14:paraId="75D80350" w14:textId="77777777" w:rsidR="00AB58FD" w:rsidRDefault="00AB58FD" w:rsidP="00AB58FD">
      <w:pPr>
        <w:spacing w:after="0"/>
        <w:jc w:val="left"/>
        <w:rPr>
          <w:rFonts w:eastAsia="Times New Roman" w:cs="Times New Roman"/>
          <w:b/>
          <w:bCs/>
          <w:sz w:val="28"/>
          <w:szCs w:val="28"/>
        </w:rPr>
      </w:pPr>
    </w:p>
    <w:p w14:paraId="7B03FB4F" w14:textId="77777777" w:rsidR="00AB58FD" w:rsidRDefault="00AB58FD" w:rsidP="00AB58FD">
      <w:pPr>
        <w:spacing w:after="0"/>
        <w:jc w:val="left"/>
        <w:rPr>
          <w:rFonts w:eastAsia="Times New Roman" w:cs="Times New Roman"/>
          <w:b/>
          <w:bCs/>
          <w:sz w:val="28"/>
          <w:szCs w:val="28"/>
        </w:rPr>
      </w:pPr>
    </w:p>
    <w:p w14:paraId="62CD1197" w14:textId="77777777" w:rsidR="00AB58FD" w:rsidRDefault="00AB58FD" w:rsidP="00AB58FD">
      <w:pPr>
        <w:spacing w:after="0"/>
        <w:jc w:val="left"/>
        <w:rPr>
          <w:rFonts w:eastAsia="Times New Roman" w:cs="Times New Roman"/>
          <w:b/>
          <w:bCs/>
          <w:sz w:val="28"/>
          <w:szCs w:val="28"/>
        </w:rPr>
      </w:pPr>
    </w:p>
    <w:p w14:paraId="7028AC7D" w14:textId="77777777" w:rsidR="00AB58FD" w:rsidRDefault="00AB58FD" w:rsidP="00AB58FD">
      <w:pPr>
        <w:spacing w:after="0"/>
        <w:jc w:val="left"/>
        <w:rPr>
          <w:rFonts w:eastAsia="Times New Roman" w:cs="Times New Roman"/>
          <w:b/>
          <w:bCs/>
          <w:sz w:val="28"/>
          <w:szCs w:val="28"/>
        </w:rPr>
      </w:pPr>
    </w:p>
    <w:p w14:paraId="636E210F" w14:textId="77777777" w:rsidR="00AB58FD" w:rsidRDefault="00AB58FD" w:rsidP="00AB58FD">
      <w:pPr>
        <w:spacing w:after="0"/>
        <w:jc w:val="left"/>
        <w:rPr>
          <w:rFonts w:eastAsia="Times New Roman" w:cs="Times New Roman"/>
          <w:b/>
          <w:bCs/>
          <w:sz w:val="28"/>
          <w:szCs w:val="28"/>
        </w:rPr>
      </w:pPr>
    </w:p>
    <w:p w14:paraId="12F71AC9" w14:textId="77777777" w:rsidR="00AB58FD" w:rsidRDefault="00AB58FD" w:rsidP="00AB58FD">
      <w:pPr>
        <w:spacing w:after="0"/>
        <w:jc w:val="left"/>
        <w:rPr>
          <w:rFonts w:eastAsia="Times New Roman" w:cs="Times New Roman"/>
          <w:b/>
          <w:bCs/>
          <w:sz w:val="28"/>
          <w:szCs w:val="28"/>
        </w:rPr>
      </w:pPr>
    </w:p>
    <w:p w14:paraId="2CCB5ECC" w14:textId="77777777" w:rsidR="00AB58FD" w:rsidRDefault="00AB58FD" w:rsidP="00AB58FD">
      <w:pPr>
        <w:spacing w:after="0"/>
        <w:jc w:val="left"/>
        <w:rPr>
          <w:rFonts w:eastAsia="Times New Roman" w:cs="Times New Roman"/>
          <w:b/>
          <w:bCs/>
          <w:sz w:val="28"/>
          <w:szCs w:val="28"/>
        </w:rPr>
      </w:pPr>
    </w:p>
    <w:p w14:paraId="1100806B" w14:textId="77777777" w:rsidR="00AB58FD" w:rsidRDefault="00AB58FD" w:rsidP="00AB58FD">
      <w:pPr>
        <w:spacing w:after="0"/>
        <w:jc w:val="left"/>
        <w:rPr>
          <w:rFonts w:eastAsia="Times New Roman" w:cs="Times New Roman"/>
          <w:b/>
          <w:bCs/>
          <w:sz w:val="28"/>
          <w:szCs w:val="28"/>
        </w:rPr>
      </w:pPr>
    </w:p>
    <w:p w14:paraId="5B4B4736" w14:textId="77777777" w:rsidR="00AB58FD" w:rsidRDefault="00AB58FD" w:rsidP="00AB58FD">
      <w:pPr>
        <w:spacing w:after="0"/>
        <w:jc w:val="left"/>
        <w:rPr>
          <w:rFonts w:eastAsia="Times New Roman" w:cs="Times New Roman"/>
          <w:b/>
          <w:bCs/>
          <w:sz w:val="28"/>
          <w:szCs w:val="28"/>
        </w:rPr>
      </w:pPr>
    </w:p>
    <w:p w14:paraId="71F7C140" w14:textId="77777777" w:rsidR="00AB58FD" w:rsidRDefault="00AB58FD" w:rsidP="00AB58FD">
      <w:pPr>
        <w:spacing w:after="0"/>
        <w:jc w:val="left"/>
        <w:rPr>
          <w:rFonts w:eastAsia="Times New Roman" w:cs="Times New Roman"/>
          <w:b/>
          <w:bCs/>
          <w:sz w:val="28"/>
          <w:szCs w:val="28"/>
        </w:rPr>
      </w:pPr>
    </w:p>
    <w:p w14:paraId="48BD9DE6" w14:textId="77777777" w:rsidR="00AB58FD" w:rsidRDefault="00AB58FD" w:rsidP="00AB58FD">
      <w:pPr>
        <w:spacing w:after="0"/>
        <w:jc w:val="left"/>
        <w:rPr>
          <w:rFonts w:eastAsia="Times New Roman" w:cs="Times New Roman"/>
          <w:b/>
          <w:bCs/>
          <w:sz w:val="28"/>
          <w:szCs w:val="28"/>
        </w:rPr>
      </w:pPr>
    </w:p>
    <w:p w14:paraId="2D5F5EE4" w14:textId="77777777" w:rsidR="00AB58FD" w:rsidRDefault="00AB58FD" w:rsidP="00AB58FD">
      <w:pPr>
        <w:spacing w:after="0"/>
        <w:jc w:val="left"/>
        <w:rPr>
          <w:rFonts w:eastAsia="Times New Roman" w:cs="Times New Roman"/>
          <w:b/>
          <w:bCs/>
          <w:sz w:val="28"/>
          <w:szCs w:val="28"/>
        </w:rPr>
      </w:pPr>
    </w:p>
    <w:p w14:paraId="3EC81E9B" w14:textId="77777777" w:rsidR="00AB58FD" w:rsidRDefault="00AB58FD" w:rsidP="00AB58FD">
      <w:pPr>
        <w:spacing w:after="0"/>
        <w:jc w:val="left"/>
        <w:rPr>
          <w:rFonts w:eastAsia="Times New Roman" w:cs="Times New Roman"/>
          <w:b/>
          <w:bCs/>
          <w:sz w:val="28"/>
          <w:szCs w:val="28"/>
        </w:rPr>
      </w:pPr>
    </w:p>
    <w:p w14:paraId="1E4AE89E" w14:textId="77777777" w:rsidR="00AB58FD" w:rsidRDefault="00AB58FD" w:rsidP="00AB58FD">
      <w:pPr>
        <w:spacing w:after="0"/>
        <w:jc w:val="left"/>
        <w:rPr>
          <w:rFonts w:eastAsia="Times New Roman" w:cs="Times New Roman"/>
          <w:b/>
          <w:bCs/>
          <w:sz w:val="28"/>
          <w:szCs w:val="28"/>
        </w:rPr>
      </w:pPr>
    </w:p>
    <w:p w14:paraId="3ACAB3BD" w14:textId="77777777" w:rsidR="00AB58FD" w:rsidRDefault="00AB58FD" w:rsidP="00AB58FD">
      <w:pPr>
        <w:spacing w:after="0"/>
        <w:jc w:val="left"/>
        <w:rPr>
          <w:rFonts w:eastAsia="Times New Roman" w:cs="Times New Roman"/>
          <w:b/>
          <w:bCs/>
          <w:sz w:val="28"/>
          <w:szCs w:val="28"/>
        </w:rPr>
      </w:pPr>
    </w:p>
    <w:p w14:paraId="0D5E384C" w14:textId="77777777" w:rsidR="00AB58FD" w:rsidRDefault="00AB58FD" w:rsidP="00AB58FD">
      <w:pPr>
        <w:spacing w:after="0"/>
        <w:jc w:val="left"/>
        <w:rPr>
          <w:rFonts w:eastAsia="Times New Roman" w:cs="Times New Roman"/>
          <w:b/>
          <w:bCs/>
          <w:sz w:val="28"/>
          <w:szCs w:val="28"/>
        </w:rPr>
      </w:pPr>
    </w:p>
    <w:p w14:paraId="72A27EE4" w14:textId="77777777" w:rsidR="00AB58FD" w:rsidRDefault="00AB58FD" w:rsidP="00AB58FD">
      <w:pPr>
        <w:spacing w:after="0"/>
        <w:jc w:val="left"/>
        <w:rPr>
          <w:rFonts w:eastAsia="Times New Roman" w:cs="Times New Roman"/>
          <w:b/>
          <w:bCs/>
          <w:sz w:val="28"/>
          <w:szCs w:val="28"/>
        </w:rPr>
      </w:pPr>
    </w:p>
    <w:p w14:paraId="5EEAF560" w14:textId="77777777" w:rsidR="00AB58FD" w:rsidRDefault="00AB58FD" w:rsidP="00AB58FD">
      <w:pPr>
        <w:spacing w:after="0"/>
        <w:jc w:val="left"/>
        <w:rPr>
          <w:rFonts w:eastAsia="Times New Roman" w:cs="Times New Roman"/>
          <w:b/>
          <w:bCs/>
          <w:sz w:val="28"/>
          <w:szCs w:val="28"/>
        </w:rPr>
      </w:pPr>
    </w:p>
    <w:p w14:paraId="76D44A26" w14:textId="77777777" w:rsidR="00AB58FD" w:rsidRDefault="00AB58FD" w:rsidP="00AB58FD">
      <w:pPr>
        <w:spacing w:after="0"/>
        <w:jc w:val="left"/>
        <w:rPr>
          <w:rFonts w:eastAsia="Times New Roman" w:cs="Times New Roman"/>
          <w:b/>
          <w:bCs/>
          <w:sz w:val="28"/>
          <w:szCs w:val="28"/>
        </w:rPr>
      </w:pPr>
    </w:p>
    <w:p w14:paraId="492D91AF" w14:textId="77777777" w:rsidR="00AB58FD" w:rsidRDefault="00AB58FD" w:rsidP="00AB58FD">
      <w:pPr>
        <w:spacing w:after="0"/>
        <w:jc w:val="left"/>
        <w:rPr>
          <w:rFonts w:eastAsia="Times New Roman" w:cs="Times New Roman"/>
          <w:b/>
          <w:bCs/>
          <w:sz w:val="28"/>
          <w:szCs w:val="28"/>
        </w:rPr>
      </w:pPr>
    </w:p>
    <w:p w14:paraId="743AC668" w14:textId="77777777" w:rsidR="00AB58FD" w:rsidRDefault="00AB58FD" w:rsidP="00AB58FD">
      <w:pPr>
        <w:pStyle w:val="Titel"/>
        <w:spacing w:before="0" w:after="0"/>
        <w:contextualSpacing w:val="0"/>
        <w:rPr>
          <w:color w:val="FFFFFF" w:themeColor="background1"/>
          <w:sz w:val="54"/>
          <w:szCs w:val="54"/>
        </w:rPr>
      </w:pPr>
      <w:r w:rsidRPr="00971F2E">
        <w:rPr>
          <w:color w:val="FFFFFF" w:themeColor="background1"/>
          <w:sz w:val="54"/>
          <w:szCs w:val="54"/>
        </w:rPr>
        <w:t>Training</w:t>
      </w:r>
    </w:p>
    <w:p w14:paraId="0DDA69D6" w14:textId="77777777" w:rsidR="00AB58FD" w:rsidRPr="00E63111" w:rsidRDefault="00AB58FD" w:rsidP="00AB58FD"/>
    <w:p w14:paraId="0F1AF982" w14:textId="0A249BC0" w:rsidR="00AB58FD" w:rsidRDefault="00E261A0" w:rsidP="00E261A0">
      <w:pPr>
        <w:spacing w:after="0"/>
        <w:ind w:left="-567" w:right="-567"/>
        <w:jc w:val="center"/>
        <w:rPr>
          <w:b/>
          <w:bCs/>
          <w:color w:val="FFFFFF" w:themeColor="background1"/>
          <w:sz w:val="54"/>
          <w:szCs w:val="54"/>
        </w:rPr>
      </w:pPr>
      <w:r w:rsidRPr="000A162A">
        <w:rPr>
          <w:b/>
          <w:bCs/>
          <w:color w:val="FFFFFF"/>
          <w:sz w:val="54"/>
          <w:szCs w:val="54"/>
          <w:lang w:val="ro-RO"/>
        </w:rPr>
        <w:t>Medierea Interculturală dintre Mai Multe Părți În Comunități și Organizații</w:t>
      </w:r>
    </w:p>
    <w:p w14:paraId="18E29DA3" w14:textId="77777777" w:rsidR="00AB58FD" w:rsidRDefault="00AB58FD" w:rsidP="00AB58FD">
      <w:pPr>
        <w:spacing w:after="0"/>
        <w:jc w:val="center"/>
        <w:rPr>
          <w:b/>
          <w:bCs/>
          <w:color w:val="FFFFFF" w:themeColor="background1"/>
          <w:sz w:val="54"/>
          <w:szCs w:val="54"/>
        </w:rPr>
      </w:pPr>
    </w:p>
    <w:p w14:paraId="48C62C8A" w14:textId="77777777" w:rsidR="00AB58FD" w:rsidRDefault="00AB58FD" w:rsidP="00AB58FD">
      <w:pPr>
        <w:spacing w:after="0"/>
        <w:jc w:val="center"/>
        <w:rPr>
          <w:b/>
          <w:bCs/>
          <w:color w:val="FFFFFF" w:themeColor="background1"/>
          <w:sz w:val="54"/>
          <w:szCs w:val="54"/>
        </w:rPr>
      </w:pPr>
    </w:p>
    <w:p w14:paraId="373B748C" w14:textId="77777777" w:rsidR="00E261A0" w:rsidRPr="000A162A" w:rsidRDefault="00E261A0" w:rsidP="00E261A0">
      <w:pPr>
        <w:spacing w:after="0"/>
        <w:jc w:val="center"/>
        <w:rPr>
          <w:b/>
          <w:bCs/>
          <w:color w:val="FFFFFF"/>
          <w:sz w:val="48"/>
          <w:szCs w:val="48"/>
          <w:lang w:val="ro-RO"/>
        </w:rPr>
      </w:pPr>
      <w:r w:rsidRPr="000A162A">
        <w:rPr>
          <w:b/>
          <w:bCs/>
          <w:color w:val="FFFFFF"/>
          <w:sz w:val="48"/>
          <w:szCs w:val="48"/>
          <w:lang w:val="ro-RO"/>
        </w:rPr>
        <w:t>Capitolul 5</w:t>
      </w:r>
    </w:p>
    <w:p w14:paraId="34B5ADB1" w14:textId="6337A6C8" w:rsidR="00AB58FD" w:rsidRPr="00E261A0" w:rsidRDefault="00E261A0" w:rsidP="00E261A0">
      <w:pPr>
        <w:spacing w:after="0"/>
        <w:ind w:left="-567" w:right="-709"/>
        <w:jc w:val="center"/>
        <w:rPr>
          <w:b/>
          <w:bCs/>
          <w:color w:val="FFFFFF" w:themeColor="background1"/>
          <w:sz w:val="48"/>
          <w:szCs w:val="48"/>
          <w:lang w:val="ro-RO"/>
        </w:rPr>
      </w:pPr>
      <w:r w:rsidRPr="00E261A0">
        <w:rPr>
          <w:noProof/>
          <w:lang w:val="de-DE"/>
        </w:rPr>
        <mc:AlternateContent>
          <mc:Choice Requires="wps">
            <w:drawing>
              <wp:anchor distT="0" distB="0" distL="114300" distR="114300" simplePos="0" relativeHeight="251708416" behindDoc="0" locked="0" layoutInCell="1" allowOverlap="1" wp14:anchorId="58956831" wp14:editId="4D6AF44C">
                <wp:simplePos x="0" y="0"/>
                <wp:positionH relativeFrom="column">
                  <wp:posOffset>-124460</wp:posOffset>
                </wp:positionH>
                <wp:positionV relativeFrom="paragraph">
                  <wp:posOffset>1585595</wp:posOffset>
                </wp:positionV>
                <wp:extent cx="1649730" cy="290830"/>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49730" cy="290830"/>
                        </a:xfrm>
                        <a:prstGeom prst="rect">
                          <a:avLst/>
                        </a:prstGeom>
                        <a:noFill/>
                        <a:ln w="6350">
                          <a:noFill/>
                        </a:ln>
                        <a:effectLst/>
                      </wps:spPr>
                      <wps:txbx>
                        <w:txbxContent>
                          <w:p w14:paraId="63791585" w14:textId="77777777" w:rsidR="00AD4ABD" w:rsidRPr="00E261A0" w:rsidRDefault="00AD4ABD" w:rsidP="00E261A0">
                            <w:pPr>
                              <w:rPr>
                                <w:color w:val="FFFFFF"/>
                                <w:lang w:val="ro-RO"/>
                              </w:rPr>
                            </w:pPr>
                            <w:r w:rsidRPr="00E261A0">
                              <w:rPr>
                                <w:color w:val="FFFFFF"/>
                                <w:lang w:val="ro-RO"/>
                              </w:rPr>
                              <w:t>Manual pentru uz 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3" o:spid="_x0000_s1026" type="#_x0000_t202" style="position:absolute;left:0;text-align:left;margin-left:-9.8pt;margin-top:124.85pt;width:129.9pt;height:22.9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" filled="f" stroked="f" strokeweight=".5pt">
                <v:path arrowok="t"/>
                <v:textbox>
                  <w:txbxContent>
                    <w:p w14:paraId="63791585" w14:textId="77777777" w:rsidR="00AD4ABD" w:rsidRPr="00E261A0" w:rsidRDefault="00AD4ABD" w:rsidP="00E261A0">
                      <w:pPr>
                        <w:rPr>
                          <w:color w:val="FFFFFF"/>
                          <w:lang w:val="ro-RO"/>
                        </w:rPr>
                      </w:pPr>
                      <w:r w:rsidRPr="00E261A0">
                        <w:rPr>
                          <w:color w:val="FFFFFF"/>
                          <w:lang w:val="ro-RO"/>
                        </w:rPr>
                        <w:t>Manual pentru uz public</w:t>
                      </w:r>
                    </w:p>
                  </w:txbxContent>
                </v:textbox>
              </v:shape>
            </w:pict>
          </mc:Fallback>
        </mc:AlternateContent>
      </w:r>
      <w:r w:rsidRPr="00E261A0">
        <w:rPr>
          <w:b/>
          <w:bCs/>
          <w:noProof/>
          <w:color w:val="FFFFFF"/>
          <w:sz w:val="48"/>
          <w:szCs w:val="48"/>
          <w:lang w:val="ro-RO"/>
        </w:rPr>
        <w:t>Pasul 5</w:t>
      </w:r>
      <w:r w:rsidR="00EC68B1" w:rsidRPr="00E261A0">
        <w:rPr>
          <w:b/>
          <w:bCs/>
          <w:color w:val="FFFFFF" w:themeColor="background1"/>
          <w:sz w:val="48"/>
          <w:szCs w:val="48"/>
          <w:lang w:val="ro-RO"/>
        </w:rPr>
        <w:t xml:space="preserve"> – </w:t>
      </w:r>
      <w:r w:rsidR="005D01CB" w:rsidRPr="00E261A0">
        <w:rPr>
          <w:b/>
          <w:bCs/>
          <w:color w:val="FFFFFF" w:themeColor="background1"/>
          <w:sz w:val="48"/>
          <w:szCs w:val="48"/>
          <w:lang w:val="ro-RO"/>
        </w:rPr>
        <w:t>Definirea problemelor conflictului</w:t>
      </w:r>
      <w:r w:rsidR="005D01CB" w:rsidRPr="00E261A0">
        <w:rPr>
          <w:lang w:val="ro-RO"/>
        </w:rPr>
        <w:t xml:space="preserve"> </w:t>
      </w:r>
      <w:r w:rsidR="00AB58FD" w:rsidRPr="00E261A0">
        <w:rPr>
          <w:noProof/>
          <w:lang w:val="de-DE"/>
        </w:rPr>
        <mc:AlternateContent>
          <mc:Choice Requires="wpg">
            <w:drawing>
              <wp:anchor distT="0" distB="0" distL="114300" distR="114300" simplePos="0" relativeHeight="251700224" behindDoc="0" locked="0" layoutInCell="1" allowOverlap="1" wp14:anchorId="303710C6" wp14:editId="6950FE46">
                <wp:simplePos x="0" y="0"/>
                <wp:positionH relativeFrom="column">
                  <wp:posOffset>-20320</wp:posOffset>
                </wp:positionH>
                <wp:positionV relativeFrom="paragraph">
                  <wp:posOffset>864870</wp:posOffset>
                </wp:positionV>
                <wp:extent cx="5784215" cy="636905"/>
                <wp:effectExtent l="0" t="0" r="6985" b="0"/>
                <wp:wrapNone/>
                <wp:docPr id="42"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43" name="Bild 6" descr="attachmentdata14692.jpg"/>
                          <pic:cNvPicPr>
                            <a:picLocks noChangeAspect="1"/>
                          </pic:cNvPicPr>
                        </pic:nvPicPr>
                        <pic:blipFill rotWithShape="1">
                          <a:blip r:embed="rId10"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44" name="Gruppierung 7"/>
                        <wpg:cNvGrpSpPr/>
                        <wpg:grpSpPr>
                          <a:xfrm>
                            <a:off x="2685126" y="0"/>
                            <a:ext cx="3113563" cy="929912"/>
                            <a:chOff x="2499269" y="0"/>
                            <a:chExt cx="4720007" cy="1409700"/>
                          </a:xfrm>
                        </wpg:grpSpPr>
                        <wps:wsp>
                          <wps:cNvPr id="45" name="Rechteck 45"/>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127CA043" w14:textId="77777777" w:rsidR="00AD4ABD" w:rsidRDefault="00AD4ABD" w:rsidP="00AB58FD">
                                <w:pPr>
                                  <w:rPr>
                                    <w:rFonts w:eastAsia="Times New Roman"/>
                                  </w:rPr>
                                </w:pPr>
                              </w:p>
                            </w:txbxContent>
                          </wps:txbx>
                          <wps:bodyPr rtlCol="0" anchor="ctr"/>
                        </wps:wsp>
                        <pic:pic xmlns:pic="http://schemas.openxmlformats.org/drawingml/2006/picture">
                          <pic:nvPicPr>
                            <pic:cNvPr id="46" name="Bild 10" descr="logo_0.png"/>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47" name="Bild 8" descr="ulim2.jpg"/>
                          <pic:cNvPicPr>
                            <a:picLocks noChangeAspect="1"/>
                          </pic:cNvPicPr>
                        </pic:nvPicPr>
                        <pic:blipFill>
                          <a:blip r:embed="rId12">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700224;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3FSrnFAAAA2wAAAA8AAABkcnMvZG93bnJldi54bWxEj0FPwkAUhO8k/ofNM+FiZCui0cpCCKZG&#10;DhwseH/pPtrG7tvSfdD6710SE46TmfkmM18OrlFn6kLt2cDDJAFFXHhbc2lgv8vuX0AFQbbYeCYD&#10;vxRgubgZzTG1vucvOudSqgjhkKKBSqRNtQ5FRQ7DxLfE0Tv4zqFE2ZXadthHuGv0NEmetcOa40KF&#10;La0rKn7ykzPwsdoen9ZZI7kcsvfNa386fmd3xoxvh9UbKKFBruH/9qc1MHuEy5f4A/Ti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NxUq5xQAAANsAAAAPAAAAAAAAAAAAAAAA&#10;AJ8CAABkcnMvZG93bnJldi54bWxQSwUGAAAAAAQABAD3AAAAkQMAAAAA&#10;">
                  <v:imagedata r:id="rId13"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hteck 45"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PgcMA&#10;AADbAAAADwAAAGRycy9kb3ducmV2LnhtbESP0YrCMBRE3wX/IdyFfdNkRUWqURZBWF9Wrf2AS3O3&#10;LTY3pYm27tcbQfBxmJkzzGrT21rcqPWVYw1fYwWCOHem4kJDdt6NFiB8QDZYOyYNd/KwWQ8HK0yM&#10;6/hEtzQUIkLYJ6ihDKFJpPR5SRb92DXE0ftzrcUQZVtI02IX4baWE6Xm0mLFcaHEhrYl5Zf0ajUc&#10;jod9pqbq/zq/702XHi+/tc+0/vzov5cgAvXhHX61f4yG6QyeX+IP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PgcMAAADbAAAADwAAAAAAAAAAAAAAAACYAgAAZHJzL2Rv&#10;d25yZXYueG1sUEsFBgAAAAAEAAQA9QAAAIgDAAAAAA==&#10;" stroked="f">
                    <v:textbox>
                      <w:txbxContent>
                        <w:p w14:paraId="127CA043" w14:textId="77777777" w:rsidR="00AD4ABD" w:rsidRDefault="00AD4ABD" w:rsidP="00AB58FD">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GqInDAAAA2wAAAA8AAABkcnMvZG93bnJldi54bWxEj0FrAjEUhO+C/yG8Qm+abSsiq1GqtFAQ&#10;D109eHxsnpu1m5dlE934740g9DjMzDfMYhVtI67U+dqxgrdxBoK4dLrmSsFh/z2agfABWWPjmBTc&#10;yMNqORwsMNeu51+6FqESCcI+RwUmhDaX0peGLPqxa4mTd3KdxZBkV0ndYZ/gtpHvWTaVFmtOCwZb&#10;2hgq/4qLVdBvTVts1nW/231E+XWJ+ngmrdTrS/ycgwgUw3/42f7RCiZTeHxJP0Au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IaoicMAAADbAAAADwAAAAAAAAAAAAAAAACf&#10;AgAAZHJzL2Rvd25yZXYueG1sUEsFBgAAAAAEAAQA9wAAAI8DAAAAAA==&#10;">
                    <v:imagedata r:id="rId14"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jVJjCAAAA2wAAAA8AAABkcnMvZG93bnJldi54bWxEj8FqwzAQRO+B/IPYQG+xnFCa4kYJJSFQ&#10;6Cmu6XmxtpaptXIkJVb/vgoUehxm5g2z3Sc7iBv50DtWsCpKEMSt0z13CpqP0/IZRIjIGgfHpOCH&#10;Aux389kWK+0mPtOtjp3IEA4VKjAxjpWUoTVkMRRuJM7el/MWY5a+k9rjlOF2kOuyfJIWe84LBkc6&#10;GGq/66tVkN6n+ri5HpM+edtgn8rLp2mUelik1xcQkVL8D/+137SCxw3cv+QfIH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o1SYwgAAANsAAAAPAAAAAAAAAAAAAAAAAJ8C&#10;AABkcnMvZG93bnJldi54bWxQSwUGAAAAAAQABAD3AAAAjgMAAAAA&#10;">
                  <v:imagedata r:id="rId15" o:title="ulim2"/>
                  <v:path arrowok="t"/>
                </v:shape>
              </v:group>
            </w:pict>
          </mc:Fallback>
        </mc:AlternateContent>
      </w:r>
    </w:p>
    <w:p w14:paraId="38D53BD7" w14:textId="77777777" w:rsidR="00AB58FD" w:rsidRPr="00E261A0" w:rsidRDefault="00AB58FD" w:rsidP="00AB58FD">
      <w:pPr>
        <w:spacing w:after="0"/>
        <w:jc w:val="center"/>
        <w:rPr>
          <w:rFonts w:eastAsia="Times New Roman" w:cs="Times New Roman"/>
          <w:b/>
          <w:bCs/>
          <w:sz w:val="54"/>
          <w:szCs w:val="54"/>
          <w:lang w:val="ro-RO"/>
        </w:rPr>
        <w:sectPr w:rsidR="00AB58FD" w:rsidRPr="00E261A0" w:rsidSect="00EC68B1">
          <w:headerReference w:type="even" r:id="rId16"/>
          <w:headerReference w:type="default" r:id="rId17"/>
          <w:pgSz w:w="11906" w:h="16838"/>
          <w:pgMar w:top="1417" w:right="1417" w:bottom="1134" w:left="1417" w:header="708" w:footer="708" w:gutter="0"/>
          <w:cols w:space="708"/>
          <w:docGrid w:linePitch="360"/>
        </w:sectPr>
      </w:pPr>
    </w:p>
    <w:p w14:paraId="3830E234" w14:textId="6853A1F1" w:rsidR="00E761F7" w:rsidRDefault="00E261A0" w:rsidP="00E761F7">
      <w:pPr>
        <w:pStyle w:val="Verzeichnis1"/>
      </w:pPr>
      <w:r w:rsidRPr="000A162A">
        <w:rPr>
          <w:lang w:val="ro-RO"/>
        </w:rPr>
        <w:lastRenderedPageBreak/>
        <w:t>Cuprins</w:t>
      </w:r>
    </w:p>
    <w:p w14:paraId="3CE14A9C" w14:textId="77777777" w:rsidR="006E5CBA" w:rsidRPr="006E5CBA" w:rsidRDefault="006E5CBA" w:rsidP="006E5CBA"/>
    <w:p w14:paraId="5DCECEB4" w14:textId="4BB6CAC1" w:rsidR="00EC7F26" w:rsidRDefault="00EC7F26">
      <w:pPr>
        <w:pStyle w:val="Verzeichnis1"/>
        <w:rPr>
          <w:rFonts w:asciiTheme="minorHAnsi" w:eastAsiaTheme="minorEastAsia" w:hAnsiTheme="minorHAnsi" w:cstheme="minorBidi"/>
          <w:b w:val="0"/>
          <w:bCs w:val="0"/>
          <w:noProof/>
          <w:sz w:val="22"/>
          <w:szCs w:val="22"/>
          <w:lang w:val="de-DE"/>
        </w:rPr>
      </w:pPr>
      <w:r>
        <w:fldChar w:fldCharType="begin"/>
      </w:r>
      <w:r>
        <w:instrText xml:space="preserve"> TOC \o "1-4" \h \z \u </w:instrText>
      </w:r>
      <w:r>
        <w:fldChar w:fldCharType="separate"/>
      </w:r>
      <w:hyperlink w:anchor="_Toc394089642" w:history="1">
        <w:r w:rsidRPr="00836001">
          <w:rPr>
            <w:rStyle w:val="Hyperlink"/>
            <w:noProof/>
            <w:lang w:val="ro-RO"/>
          </w:rPr>
          <w:t>Definirea problemelor conflictului  – creearea unei viziuni de ansamblu privind problemele</w:t>
        </w:r>
        <w:r>
          <w:rPr>
            <w:noProof/>
            <w:webHidden/>
          </w:rPr>
          <w:tab/>
        </w:r>
        <w:r>
          <w:rPr>
            <w:noProof/>
            <w:webHidden/>
          </w:rPr>
          <w:fldChar w:fldCharType="begin"/>
        </w:r>
        <w:r>
          <w:rPr>
            <w:noProof/>
            <w:webHidden/>
          </w:rPr>
          <w:instrText xml:space="preserve"> PAGEREF _Toc394089642 \h </w:instrText>
        </w:r>
        <w:r>
          <w:rPr>
            <w:noProof/>
            <w:webHidden/>
          </w:rPr>
        </w:r>
        <w:r>
          <w:rPr>
            <w:noProof/>
            <w:webHidden/>
          </w:rPr>
          <w:fldChar w:fldCharType="separate"/>
        </w:r>
        <w:r>
          <w:rPr>
            <w:noProof/>
            <w:webHidden/>
          </w:rPr>
          <w:t>3</w:t>
        </w:r>
        <w:r>
          <w:rPr>
            <w:noProof/>
            <w:webHidden/>
          </w:rPr>
          <w:fldChar w:fldCharType="end"/>
        </w:r>
      </w:hyperlink>
    </w:p>
    <w:p w14:paraId="61DCC89F" w14:textId="205192D7" w:rsidR="00EC7F26" w:rsidRDefault="00EC7F26">
      <w:pPr>
        <w:pStyle w:val="Verzeichnis2"/>
        <w:rPr>
          <w:rFonts w:asciiTheme="minorHAnsi" w:eastAsiaTheme="minorEastAsia" w:hAnsiTheme="minorHAnsi" w:cstheme="minorBidi"/>
          <w:b w:val="0"/>
          <w:bCs w:val="0"/>
          <w:lang w:val="de-DE"/>
        </w:rPr>
      </w:pPr>
      <w:hyperlink w:anchor="_Toc394089643" w:history="1">
        <w:r w:rsidRPr="00836001">
          <w:rPr>
            <w:rStyle w:val="Hyperlink"/>
            <w:lang w:val="ro-RO"/>
          </w:rPr>
          <w:t>Exercițiu: preocupări specifice, subiecte generale și probleme ale conflictului (40’)</w:t>
        </w:r>
        <w:r>
          <w:rPr>
            <w:webHidden/>
          </w:rPr>
          <w:tab/>
        </w:r>
        <w:r>
          <w:rPr>
            <w:webHidden/>
          </w:rPr>
          <w:fldChar w:fldCharType="begin"/>
        </w:r>
        <w:r>
          <w:rPr>
            <w:webHidden/>
          </w:rPr>
          <w:instrText xml:space="preserve"> PAGEREF _Toc394089643 \h </w:instrText>
        </w:r>
        <w:r>
          <w:rPr>
            <w:webHidden/>
          </w:rPr>
        </w:r>
        <w:r>
          <w:rPr>
            <w:webHidden/>
          </w:rPr>
          <w:fldChar w:fldCharType="separate"/>
        </w:r>
        <w:r>
          <w:rPr>
            <w:webHidden/>
          </w:rPr>
          <w:t>5</w:t>
        </w:r>
        <w:r>
          <w:rPr>
            <w:webHidden/>
          </w:rPr>
          <w:fldChar w:fldCharType="end"/>
        </w:r>
      </w:hyperlink>
    </w:p>
    <w:p w14:paraId="6E0977EA" w14:textId="77777777" w:rsidR="00EC7F26" w:rsidRDefault="00EC7F26">
      <w:pPr>
        <w:pStyle w:val="Verzeichnis4"/>
        <w:rPr>
          <w:rFonts w:asciiTheme="minorHAnsi" w:eastAsiaTheme="minorEastAsia" w:hAnsiTheme="minorHAnsi" w:cstheme="minorBidi"/>
          <w:noProof/>
          <w:lang w:val="de-DE"/>
        </w:rPr>
      </w:pPr>
      <w:hyperlink w:anchor="_Toc394089644" w:history="1">
        <w:r w:rsidRPr="00836001">
          <w:rPr>
            <w:rStyle w:val="Hyperlink"/>
            <w:noProof/>
            <w:lang w:val="ro-RO"/>
            <w14:scene3d>
              <w14:camera w14:prst="orthographicFront"/>
              <w14:lightRig w14:rig="threePt" w14:dir="t">
                <w14:rot w14:lat="0" w14:lon="0" w14:rev="0"/>
              </w14:lightRig>
            </w14:scene3d>
          </w:rPr>
          <w:t>(1)</w:t>
        </w:r>
        <w:r>
          <w:rPr>
            <w:rFonts w:asciiTheme="minorHAnsi" w:eastAsiaTheme="minorEastAsia" w:hAnsiTheme="minorHAnsi" w:cstheme="minorBidi"/>
            <w:noProof/>
            <w:lang w:val="de-DE"/>
          </w:rPr>
          <w:tab/>
        </w:r>
        <w:r w:rsidRPr="00836001">
          <w:rPr>
            <w:rStyle w:val="Hyperlink"/>
            <w:noProof/>
            <w:lang w:val="ro-RO"/>
          </w:rPr>
          <w:t>Informație introductivă (5')</w:t>
        </w:r>
        <w:r>
          <w:rPr>
            <w:noProof/>
            <w:webHidden/>
          </w:rPr>
          <w:tab/>
        </w:r>
        <w:r>
          <w:rPr>
            <w:noProof/>
            <w:webHidden/>
          </w:rPr>
          <w:fldChar w:fldCharType="begin"/>
        </w:r>
        <w:r>
          <w:rPr>
            <w:noProof/>
            <w:webHidden/>
          </w:rPr>
          <w:instrText xml:space="preserve"> PAGEREF _Toc394089644 \h </w:instrText>
        </w:r>
        <w:r>
          <w:rPr>
            <w:noProof/>
            <w:webHidden/>
          </w:rPr>
        </w:r>
        <w:r>
          <w:rPr>
            <w:noProof/>
            <w:webHidden/>
          </w:rPr>
          <w:fldChar w:fldCharType="separate"/>
        </w:r>
        <w:r>
          <w:rPr>
            <w:noProof/>
            <w:webHidden/>
          </w:rPr>
          <w:t>5</w:t>
        </w:r>
        <w:r>
          <w:rPr>
            <w:noProof/>
            <w:webHidden/>
          </w:rPr>
          <w:fldChar w:fldCharType="end"/>
        </w:r>
      </w:hyperlink>
    </w:p>
    <w:p w14:paraId="7C4A4B62" w14:textId="77777777" w:rsidR="00EC7F26" w:rsidRDefault="00EC7F26">
      <w:pPr>
        <w:pStyle w:val="Verzeichnis4"/>
        <w:rPr>
          <w:rFonts w:asciiTheme="minorHAnsi" w:eastAsiaTheme="minorEastAsia" w:hAnsiTheme="minorHAnsi" w:cstheme="minorBidi"/>
          <w:noProof/>
          <w:lang w:val="de-DE"/>
        </w:rPr>
      </w:pPr>
      <w:hyperlink w:anchor="_Toc394089645" w:history="1">
        <w:r w:rsidRPr="00836001">
          <w:rPr>
            <w:rStyle w:val="Hyperlink"/>
            <w:noProof/>
            <w:lang w:val="ro-RO"/>
            <w14:scene3d>
              <w14:camera w14:prst="orthographicFront"/>
              <w14:lightRig w14:rig="threePt" w14:dir="t">
                <w14:rot w14:lat="0" w14:lon="0" w14:rev="0"/>
              </w14:lightRig>
            </w14:scene3d>
          </w:rPr>
          <w:t>(2)</w:t>
        </w:r>
        <w:r>
          <w:rPr>
            <w:rFonts w:asciiTheme="minorHAnsi" w:eastAsiaTheme="minorEastAsia" w:hAnsiTheme="minorHAnsi" w:cstheme="minorBidi"/>
            <w:noProof/>
            <w:lang w:val="de-DE"/>
          </w:rPr>
          <w:tab/>
        </w:r>
        <w:r w:rsidRPr="00836001">
          <w:rPr>
            <w:rStyle w:val="Hyperlink"/>
            <w:noProof/>
            <w:lang w:val="ro-RO"/>
          </w:rPr>
          <w:t>Sarcină pentru lucrul cu doi participanți la training  (20'):</w:t>
        </w:r>
        <w:r>
          <w:rPr>
            <w:noProof/>
            <w:webHidden/>
          </w:rPr>
          <w:tab/>
        </w:r>
        <w:r>
          <w:rPr>
            <w:noProof/>
            <w:webHidden/>
          </w:rPr>
          <w:fldChar w:fldCharType="begin"/>
        </w:r>
        <w:r>
          <w:rPr>
            <w:noProof/>
            <w:webHidden/>
          </w:rPr>
          <w:instrText xml:space="preserve"> PAGEREF _Toc394089645 \h </w:instrText>
        </w:r>
        <w:r>
          <w:rPr>
            <w:noProof/>
            <w:webHidden/>
          </w:rPr>
        </w:r>
        <w:r>
          <w:rPr>
            <w:noProof/>
            <w:webHidden/>
          </w:rPr>
          <w:fldChar w:fldCharType="separate"/>
        </w:r>
        <w:r>
          <w:rPr>
            <w:noProof/>
            <w:webHidden/>
          </w:rPr>
          <w:t>5</w:t>
        </w:r>
        <w:r>
          <w:rPr>
            <w:noProof/>
            <w:webHidden/>
          </w:rPr>
          <w:fldChar w:fldCharType="end"/>
        </w:r>
      </w:hyperlink>
    </w:p>
    <w:p w14:paraId="493AE6B6" w14:textId="77777777" w:rsidR="00EC7F26" w:rsidRDefault="00EC7F26">
      <w:pPr>
        <w:pStyle w:val="Verzeichnis4"/>
        <w:rPr>
          <w:rFonts w:asciiTheme="minorHAnsi" w:eastAsiaTheme="minorEastAsia" w:hAnsiTheme="minorHAnsi" w:cstheme="minorBidi"/>
          <w:noProof/>
          <w:lang w:val="de-DE"/>
        </w:rPr>
      </w:pPr>
      <w:hyperlink w:anchor="_Toc394089646" w:history="1">
        <w:r w:rsidRPr="00836001">
          <w:rPr>
            <w:rStyle w:val="Hyperlink"/>
            <w:noProof/>
            <w:lang w:val="ro-RO"/>
            <w14:scene3d>
              <w14:camera w14:prst="orthographicFront"/>
              <w14:lightRig w14:rig="threePt" w14:dir="t">
                <w14:rot w14:lat="0" w14:lon="0" w14:rev="0"/>
              </w14:lightRig>
            </w14:scene3d>
          </w:rPr>
          <w:t>(3)</w:t>
        </w:r>
        <w:r>
          <w:rPr>
            <w:rFonts w:asciiTheme="minorHAnsi" w:eastAsiaTheme="minorEastAsia" w:hAnsiTheme="minorHAnsi" w:cstheme="minorBidi"/>
            <w:noProof/>
            <w:lang w:val="de-DE"/>
          </w:rPr>
          <w:tab/>
        </w:r>
        <w:r w:rsidRPr="00836001">
          <w:rPr>
            <w:rStyle w:val="Hyperlink"/>
            <w:noProof/>
            <w:lang w:val="ro-RO"/>
          </w:rPr>
          <w:t>Evaluare (15’)</w:t>
        </w:r>
        <w:r>
          <w:rPr>
            <w:noProof/>
            <w:webHidden/>
          </w:rPr>
          <w:tab/>
        </w:r>
        <w:r>
          <w:rPr>
            <w:noProof/>
            <w:webHidden/>
          </w:rPr>
          <w:fldChar w:fldCharType="begin"/>
        </w:r>
        <w:r>
          <w:rPr>
            <w:noProof/>
            <w:webHidden/>
          </w:rPr>
          <w:instrText xml:space="preserve"> PAGEREF _Toc394089646 \h </w:instrText>
        </w:r>
        <w:r>
          <w:rPr>
            <w:noProof/>
            <w:webHidden/>
          </w:rPr>
        </w:r>
        <w:r>
          <w:rPr>
            <w:noProof/>
            <w:webHidden/>
          </w:rPr>
          <w:fldChar w:fldCharType="separate"/>
        </w:r>
        <w:r>
          <w:rPr>
            <w:noProof/>
            <w:webHidden/>
          </w:rPr>
          <w:t>5</w:t>
        </w:r>
        <w:r>
          <w:rPr>
            <w:noProof/>
            <w:webHidden/>
          </w:rPr>
          <w:fldChar w:fldCharType="end"/>
        </w:r>
      </w:hyperlink>
    </w:p>
    <w:p w14:paraId="73B1B48C" w14:textId="3758540D" w:rsidR="00EC7F26" w:rsidRDefault="00EC7F26">
      <w:pPr>
        <w:pStyle w:val="Verzeichnis2"/>
        <w:rPr>
          <w:rFonts w:asciiTheme="minorHAnsi" w:eastAsiaTheme="minorEastAsia" w:hAnsiTheme="minorHAnsi" w:cstheme="minorBidi"/>
          <w:b w:val="0"/>
          <w:bCs w:val="0"/>
          <w:lang w:val="de-DE"/>
        </w:rPr>
      </w:pPr>
      <w:hyperlink w:anchor="_Toc394089647" w:history="1">
        <w:r w:rsidRPr="00836001">
          <w:rPr>
            <w:rStyle w:val="Hyperlink"/>
            <w:lang w:val="ro-RO"/>
          </w:rPr>
          <w:t>Exercițiu: transformarea certurilor în subiecte (60’-90’)</w:t>
        </w:r>
        <w:r>
          <w:rPr>
            <w:webHidden/>
          </w:rPr>
          <w:tab/>
        </w:r>
        <w:r>
          <w:rPr>
            <w:webHidden/>
          </w:rPr>
          <w:fldChar w:fldCharType="begin"/>
        </w:r>
        <w:r>
          <w:rPr>
            <w:webHidden/>
          </w:rPr>
          <w:instrText xml:space="preserve"> PAGEREF _Toc394089647 \h </w:instrText>
        </w:r>
        <w:r>
          <w:rPr>
            <w:webHidden/>
          </w:rPr>
        </w:r>
        <w:r>
          <w:rPr>
            <w:webHidden/>
          </w:rPr>
          <w:fldChar w:fldCharType="separate"/>
        </w:r>
        <w:r>
          <w:rPr>
            <w:webHidden/>
          </w:rPr>
          <w:t>7</w:t>
        </w:r>
        <w:r>
          <w:rPr>
            <w:webHidden/>
          </w:rPr>
          <w:fldChar w:fldCharType="end"/>
        </w:r>
      </w:hyperlink>
    </w:p>
    <w:p w14:paraId="0368564D" w14:textId="77777777" w:rsidR="00EC7F26" w:rsidRDefault="00EC7F26">
      <w:pPr>
        <w:pStyle w:val="Verzeichnis4"/>
        <w:rPr>
          <w:rFonts w:asciiTheme="minorHAnsi" w:eastAsiaTheme="minorEastAsia" w:hAnsiTheme="minorHAnsi" w:cstheme="minorBidi"/>
          <w:noProof/>
          <w:lang w:val="de-DE"/>
        </w:rPr>
      </w:pPr>
      <w:hyperlink w:anchor="_Toc394089648" w:history="1">
        <w:r w:rsidRPr="00836001">
          <w:rPr>
            <w:rStyle w:val="Hyperlink"/>
            <w:noProof/>
            <w:lang w:val="ro-RO"/>
            <w14:scene3d>
              <w14:camera w14:prst="orthographicFront"/>
              <w14:lightRig w14:rig="threePt" w14:dir="t">
                <w14:rot w14:lat="0" w14:lon="0" w14:rev="0"/>
              </w14:lightRig>
            </w14:scene3d>
          </w:rPr>
          <w:t>(1)</w:t>
        </w:r>
        <w:r>
          <w:rPr>
            <w:rFonts w:asciiTheme="minorHAnsi" w:eastAsiaTheme="minorEastAsia" w:hAnsiTheme="minorHAnsi" w:cstheme="minorBidi"/>
            <w:noProof/>
            <w:lang w:val="de-DE"/>
          </w:rPr>
          <w:tab/>
        </w:r>
        <w:r w:rsidRPr="00836001">
          <w:rPr>
            <w:rStyle w:val="Hyperlink"/>
            <w:noProof/>
            <w:lang w:val="ro-RO"/>
          </w:rPr>
          <w:t>Informație introductivă (15')</w:t>
        </w:r>
        <w:r>
          <w:rPr>
            <w:noProof/>
            <w:webHidden/>
          </w:rPr>
          <w:tab/>
        </w:r>
        <w:r>
          <w:rPr>
            <w:noProof/>
            <w:webHidden/>
          </w:rPr>
          <w:fldChar w:fldCharType="begin"/>
        </w:r>
        <w:r>
          <w:rPr>
            <w:noProof/>
            <w:webHidden/>
          </w:rPr>
          <w:instrText xml:space="preserve"> PAGEREF _Toc394089648 \h </w:instrText>
        </w:r>
        <w:r>
          <w:rPr>
            <w:noProof/>
            <w:webHidden/>
          </w:rPr>
        </w:r>
        <w:r>
          <w:rPr>
            <w:noProof/>
            <w:webHidden/>
          </w:rPr>
          <w:fldChar w:fldCharType="separate"/>
        </w:r>
        <w:r>
          <w:rPr>
            <w:noProof/>
            <w:webHidden/>
          </w:rPr>
          <w:t>7</w:t>
        </w:r>
        <w:r>
          <w:rPr>
            <w:noProof/>
            <w:webHidden/>
          </w:rPr>
          <w:fldChar w:fldCharType="end"/>
        </w:r>
      </w:hyperlink>
    </w:p>
    <w:p w14:paraId="54C3699D" w14:textId="77777777" w:rsidR="00EC7F26" w:rsidRDefault="00EC7F26">
      <w:pPr>
        <w:pStyle w:val="Verzeichnis4"/>
        <w:rPr>
          <w:rFonts w:asciiTheme="minorHAnsi" w:eastAsiaTheme="minorEastAsia" w:hAnsiTheme="minorHAnsi" w:cstheme="minorBidi"/>
          <w:noProof/>
          <w:lang w:val="de-DE"/>
        </w:rPr>
      </w:pPr>
      <w:hyperlink w:anchor="_Toc394089649" w:history="1">
        <w:r w:rsidRPr="00836001">
          <w:rPr>
            <w:rStyle w:val="Hyperlink"/>
            <w:noProof/>
            <w:lang w:val="ro-RO"/>
            <w14:scene3d>
              <w14:camera w14:prst="orthographicFront"/>
              <w14:lightRig w14:rig="threePt" w14:dir="t">
                <w14:rot w14:lat="0" w14:lon="0" w14:rev="0"/>
              </w14:lightRig>
            </w14:scene3d>
          </w:rPr>
          <w:t>(2)</w:t>
        </w:r>
        <w:r>
          <w:rPr>
            <w:rFonts w:asciiTheme="minorHAnsi" w:eastAsiaTheme="minorEastAsia" w:hAnsiTheme="minorHAnsi" w:cstheme="minorBidi"/>
            <w:noProof/>
            <w:lang w:val="de-DE"/>
          </w:rPr>
          <w:tab/>
        </w:r>
        <w:r w:rsidRPr="00836001">
          <w:rPr>
            <w:rStyle w:val="Hyperlink"/>
            <w:noProof/>
            <w:lang w:val="ro-RO"/>
          </w:rPr>
          <w:t>Sarcină (joc pe roluri sau prezentare scrisă): dezavantajul (15'-30')</w:t>
        </w:r>
        <w:r>
          <w:rPr>
            <w:noProof/>
            <w:webHidden/>
          </w:rPr>
          <w:tab/>
        </w:r>
        <w:r>
          <w:rPr>
            <w:noProof/>
            <w:webHidden/>
          </w:rPr>
          <w:fldChar w:fldCharType="begin"/>
        </w:r>
        <w:r>
          <w:rPr>
            <w:noProof/>
            <w:webHidden/>
          </w:rPr>
          <w:instrText xml:space="preserve"> PAGEREF _Toc394089649 \h </w:instrText>
        </w:r>
        <w:r>
          <w:rPr>
            <w:noProof/>
            <w:webHidden/>
          </w:rPr>
        </w:r>
        <w:r>
          <w:rPr>
            <w:noProof/>
            <w:webHidden/>
          </w:rPr>
          <w:fldChar w:fldCharType="separate"/>
        </w:r>
        <w:r>
          <w:rPr>
            <w:noProof/>
            <w:webHidden/>
          </w:rPr>
          <w:t>7</w:t>
        </w:r>
        <w:r>
          <w:rPr>
            <w:noProof/>
            <w:webHidden/>
          </w:rPr>
          <w:fldChar w:fldCharType="end"/>
        </w:r>
      </w:hyperlink>
    </w:p>
    <w:p w14:paraId="67B79B3A" w14:textId="77777777" w:rsidR="00EC7F26" w:rsidRDefault="00EC7F26">
      <w:pPr>
        <w:pStyle w:val="Verzeichnis4"/>
        <w:rPr>
          <w:rFonts w:asciiTheme="minorHAnsi" w:eastAsiaTheme="minorEastAsia" w:hAnsiTheme="minorHAnsi" w:cstheme="minorBidi"/>
          <w:noProof/>
          <w:lang w:val="de-DE"/>
        </w:rPr>
      </w:pPr>
      <w:hyperlink w:anchor="_Toc394089650" w:history="1">
        <w:r w:rsidRPr="00836001">
          <w:rPr>
            <w:rStyle w:val="Hyperlink"/>
            <w:noProof/>
            <w:lang w:val="ro-RO"/>
            <w14:scene3d>
              <w14:camera w14:prst="orthographicFront"/>
              <w14:lightRig w14:rig="threePt" w14:dir="t">
                <w14:rot w14:lat="0" w14:lon="0" w14:rev="0"/>
              </w14:lightRig>
            </w14:scene3d>
          </w:rPr>
          <w:t>(3)</w:t>
        </w:r>
        <w:r>
          <w:rPr>
            <w:rFonts w:asciiTheme="minorHAnsi" w:eastAsiaTheme="minorEastAsia" w:hAnsiTheme="minorHAnsi" w:cstheme="minorBidi"/>
            <w:noProof/>
            <w:lang w:val="de-DE"/>
          </w:rPr>
          <w:tab/>
        </w:r>
        <w:r w:rsidRPr="00836001">
          <w:rPr>
            <w:rStyle w:val="Hyperlink"/>
            <w:noProof/>
            <w:lang w:val="ro-RO"/>
          </w:rPr>
          <w:t>Sarcină  (joc pe roluri sau prezentare scrisă): prioritățile proiectului (15'-30')</w:t>
        </w:r>
        <w:r>
          <w:rPr>
            <w:noProof/>
            <w:webHidden/>
          </w:rPr>
          <w:tab/>
        </w:r>
        <w:r>
          <w:rPr>
            <w:noProof/>
            <w:webHidden/>
          </w:rPr>
          <w:fldChar w:fldCharType="begin"/>
        </w:r>
        <w:r>
          <w:rPr>
            <w:noProof/>
            <w:webHidden/>
          </w:rPr>
          <w:instrText xml:space="preserve"> PAGEREF _Toc394089650 \h </w:instrText>
        </w:r>
        <w:r>
          <w:rPr>
            <w:noProof/>
            <w:webHidden/>
          </w:rPr>
        </w:r>
        <w:r>
          <w:rPr>
            <w:noProof/>
            <w:webHidden/>
          </w:rPr>
          <w:fldChar w:fldCharType="separate"/>
        </w:r>
        <w:r>
          <w:rPr>
            <w:noProof/>
            <w:webHidden/>
          </w:rPr>
          <w:t>7</w:t>
        </w:r>
        <w:r>
          <w:rPr>
            <w:noProof/>
            <w:webHidden/>
          </w:rPr>
          <w:fldChar w:fldCharType="end"/>
        </w:r>
      </w:hyperlink>
    </w:p>
    <w:p w14:paraId="09CAEF31" w14:textId="77777777" w:rsidR="00EC7F26" w:rsidRDefault="00EC7F26">
      <w:pPr>
        <w:pStyle w:val="Verzeichnis4"/>
        <w:rPr>
          <w:rFonts w:asciiTheme="minorHAnsi" w:eastAsiaTheme="minorEastAsia" w:hAnsiTheme="minorHAnsi" w:cstheme="minorBidi"/>
          <w:noProof/>
          <w:lang w:val="de-DE"/>
        </w:rPr>
      </w:pPr>
      <w:hyperlink w:anchor="_Toc394089651" w:history="1">
        <w:r w:rsidRPr="00836001">
          <w:rPr>
            <w:rStyle w:val="Hyperlink"/>
            <w:noProof/>
            <w:lang w:val="ro-RO"/>
            <w14:scene3d>
              <w14:camera w14:prst="orthographicFront"/>
              <w14:lightRig w14:rig="threePt" w14:dir="t">
                <w14:rot w14:lat="0" w14:lon="0" w14:rev="0"/>
              </w14:lightRig>
            </w14:scene3d>
          </w:rPr>
          <w:t>(4)</w:t>
        </w:r>
        <w:r>
          <w:rPr>
            <w:rFonts w:asciiTheme="minorHAnsi" w:eastAsiaTheme="minorEastAsia" w:hAnsiTheme="minorHAnsi" w:cstheme="minorBidi"/>
            <w:noProof/>
            <w:lang w:val="de-DE"/>
          </w:rPr>
          <w:tab/>
        </w:r>
        <w:r w:rsidRPr="00836001">
          <w:rPr>
            <w:rStyle w:val="Hyperlink"/>
            <w:noProof/>
            <w:lang w:val="ro-RO"/>
          </w:rPr>
          <w:t>Sarcină (joc pe roluri sau prezentare scrisă): diferențe politice (15'-30')</w:t>
        </w:r>
        <w:r>
          <w:rPr>
            <w:noProof/>
            <w:webHidden/>
          </w:rPr>
          <w:tab/>
        </w:r>
        <w:r>
          <w:rPr>
            <w:noProof/>
            <w:webHidden/>
          </w:rPr>
          <w:fldChar w:fldCharType="begin"/>
        </w:r>
        <w:r>
          <w:rPr>
            <w:noProof/>
            <w:webHidden/>
          </w:rPr>
          <w:instrText xml:space="preserve"> PAGEREF _Toc394089651 \h </w:instrText>
        </w:r>
        <w:r>
          <w:rPr>
            <w:noProof/>
            <w:webHidden/>
          </w:rPr>
        </w:r>
        <w:r>
          <w:rPr>
            <w:noProof/>
            <w:webHidden/>
          </w:rPr>
          <w:fldChar w:fldCharType="separate"/>
        </w:r>
        <w:r>
          <w:rPr>
            <w:noProof/>
            <w:webHidden/>
          </w:rPr>
          <w:t>8</w:t>
        </w:r>
        <w:r>
          <w:rPr>
            <w:noProof/>
            <w:webHidden/>
          </w:rPr>
          <w:fldChar w:fldCharType="end"/>
        </w:r>
      </w:hyperlink>
    </w:p>
    <w:p w14:paraId="4946EC96" w14:textId="490BB0CB" w:rsidR="00EC7F26" w:rsidRDefault="00EC7F26">
      <w:pPr>
        <w:pStyle w:val="Verzeichnis2"/>
        <w:rPr>
          <w:rFonts w:asciiTheme="minorHAnsi" w:eastAsiaTheme="minorEastAsia" w:hAnsiTheme="minorHAnsi" w:cstheme="minorBidi"/>
          <w:b w:val="0"/>
          <w:bCs w:val="0"/>
          <w:lang w:val="de-DE"/>
        </w:rPr>
      </w:pPr>
      <w:hyperlink w:anchor="_Toc394089652" w:history="1">
        <w:r w:rsidRPr="00836001">
          <w:rPr>
            <w:rStyle w:val="Hyperlink"/>
            <w:lang w:val="ro-RO"/>
          </w:rPr>
          <w:t>Exercițiu: Colectați preocupările și definiți problemele conflictului (90’)</w:t>
        </w:r>
        <w:r>
          <w:rPr>
            <w:webHidden/>
          </w:rPr>
          <w:tab/>
        </w:r>
        <w:r>
          <w:rPr>
            <w:webHidden/>
          </w:rPr>
          <w:fldChar w:fldCharType="begin"/>
        </w:r>
        <w:r>
          <w:rPr>
            <w:webHidden/>
          </w:rPr>
          <w:instrText xml:space="preserve"> PAGEREF _Toc394089652 \h </w:instrText>
        </w:r>
        <w:r>
          <w:rPr>
            <w:webHidden/>
          </w:rPr>
        </w:r>
        <w:r>
          <w:rPr>
            <w:webHidden/>
          </w:rPr>
          <w:fldChar w:fldCharType="separate"/>
        </w:r>
        <w:r>
          <w:rPr>
            <w:webHidden/>
          </w:rPr>
          <w:t>9</w:t>
        </w:r>
        <w:r>
          <w:rPr>
            <w:webHidden/>
          </w:rPr>
          <w:fldChar w:fldCharType="end"/>
        </w:r>
      </w:hyperlink>
    </w:p>
    <w:p w14:paraId="40EF22C4" w14:textId="77777777" w:rsidR="00EC7F26" w:rsidRDefault="00EC7F26">
      <w:pPr>
        <w:pStyle w:val="Verzeichnis4"/>
        <w:rPr>
          <w:rFonts w:asciiTheme="minorHAnsi" w:eastAsiaTheme="minorEastAsia" w:hAnsiTheme="minorHAnsi" w:cstheme="minorBidi"/>
          <w:noProof/>
          <w:lang w:val="de-DE"/>
        </w:rPr>
      </w:pPr>
      <w:hyperlink w:anchor="_Toc394089653" w:history="1">
        <w:r w:rsidRPr="00836001">
          <w:rPr>
            <w:rStyle w:val="Hyperlink"/>
            <w:noProof/>
            <w:lang w:val="ro-RO"/>
            <w14:scene3d>
              <w14:camera w14:prst="orthographicFront"/>
              <w14:lightRig w14:rig="threePt" w14:dir="t">
                <w14:rot w14:lat="0" w14:lon="0" w14:rev="0"/>
              </w14:lightRig>
            </w14:scene3d>
          </w:rPr>
          <w:t>(1)</w:t>
        </w:r>
        <w:r>
          <w:rPr>
            <w:rFonts w:asciiTheme="minorHAnsi" w:eastAsiaTheme="minorEastAsia" w:hAnsiTheme="minorHAnsi" w:cstheme="minorBidi"/>
            <w:noProof/>
            <w:lang w:val="de-DE"/>
          </w:rPr>
          <w:tab/>
        </w:r>
        <w:r w:rsidRPr="00836001">
          <w:rPr>
            <w:rStyle w:val="Hyperlink"/>
            <w:noProof/>
            <w:lang w:val="ro-RO"/>
          </w:rPr>
          <w:t>Card interogare referitor la un subiect al seminarului (60')</w:t>
        </w:r>
        <w:r>
          <w:rPr>
            <w:noProof/>
            <w:webHidden/>
          </w:rPr>
          <w:tab/>
        </w:r>
        <w:r>
          <w:rPr>
            <w:noProof/>
            <w:webHidden/>
          </w:rPr>
          <w:fldChar w:fldCharType="begin"/>
        </w:r>
        <w:r>
          <w:rPr>
            <w:noProof/>
            <w:webHidden/>
          </w:rPr>
          <w:instrText xml:space="preserve"> PAGEREF _Toc394089653 \h </w:instrText>
        </w:r>
        <w:r>
          <w:rPr>
            <w:noProof/>
            <w:webHidden/>
          </w:rPr>
        </w:r>
        <w:r>
          <w:rPr>
            <w:noProof/>
            <w:webHidden/>
          </w:rPr>
          <w:fldChar w:fldCharType="separate"/>
        </w:r>
        <w:r>
          <w:rPr>
            <w:noProof/>
            <w:webHidden/>
          </w:rPr>
          <w:t>9</w:t>
        </w:r>
        <w:r>
          <w:rPr>
            <w:noProof/>
            <w:webHidden/>
          </w:rPr>
          <w:fldChar w:fldCharType="end"/>
        </w:r>
      </w:hyperlink>
    </w:p>
    <w:p w14:paraId="31157EBD" w14:textId="129C55F0" w:rsidR="00EC7F26" w:rsidRDefault="00EC7F26">
      <w:pPr>
        <w:pStyle w:val="Verzeichnis2"/>
        <w:rPr>
          <w:rFonts w:asciiTheme="minorHAnsi" w:eastAsiaTheme="minorEastAsia" w:hAnsiTheme="minorHAnsi" w:cstheme="minorBidi"/>
          <w:b w:val="0"/>
          <w:bCs w:val="0"/>
          <w:lang w:val="de-DE"/>
        </w:rPr>
      </w:pPr>
      <w:hyperlink w:anchor="_Toc394089654" w:history="1">
        <w:r w:rsidRPr="00836001">
          <w:rPr>
            <w:rStyle w:val="Hyperlink"/>
            <w:lang w:val="ro-RO"/>
          </w:rPr>
          <w:t>Exerciții-cazuri pentru definirea problemelor conflictului (6 ore</w:t>
        </w:r>
        <w:r w:rsidRPr="00836001">
          <w:rPr>
            <w:rStyle w:val="Hyperlink"/>
          </w:rPr>
          <w:t>)</w:t>
        </w:r>
        <w:r>
          <w:rPr>
            <w:webHidden/>
          </w:rPr>
          <w:tab/>
        </w:r>
        <w:r>
          <w:rPr>
            <w:webHidden/>
          </w:rPr>
          <w:fldChar w:fldCharType="begin"/>
        </w:r>
        <w:r>
          <w:rPr>
            <w:webHidden/>
          </w:rPr>
          <w:instrText xml:space="preserve"> PAGEREF _Toc394089654 \h </w:instrText>
        </w:r>
        <w:r>
          <w:rPr>
            <w:webHidden/>
          </w:rPr>
        </w:r>
        <w:r>
          <w:rPr>
            <w:webHidden/>
          </w:rPr>
          <w:fldChar w:fldCharType="separate"/>
        </w:r>
        <w:r>
          <w:rPr>
            <w:webHidden/>
          </w:rPr>
          <w:t>10</w:t>
        </w:r>
        <w:r>
          <w:rPr>
            <w:webHidden/>
          </w:rPr>
          <w:fldChar w:fldCharType="end"/>
        </w:r>
      </w:hyperlink>
    </w:p>
    <w:p w14:paraId="21DF881D" w14:textId="4DEC640D" w:rsidR="00E761F7" w:rsidRDefault="00EC7F26" w:rsidP="00745DDA">
      <w:pPr>
        <w:pStyle w:val="Verzeichnis4"/>
        <w:ind w:left="0"/>
      </w:pPr>
      <w:r>
        <w:rPr>
          <w:rFonts w:ascii="Times New Roman" w:hAnsi="Times New Roman" w:cs="Times New Roman"/>
          <w:noProof/>
          <w:sz w:val="24"/>
          <w:szCs w:val="24"/>
          <w:lang w:val="de-DE"/>
        </w:rPr>
        <mc:AlternateContent>
          <mc:Choice Requires="wps">
            <w:drawing>
              <wp:anchor distT="0" distB="0" distL="114300" distR="114300" simplePos="0" relativeHeight="251710464" behindDoc="0" locked="0" layoutInCell="1" allowOverlap="1" wp14:anchorId="6F4FC6DF" wp14:editId="0D2D2F38">
                <wp:simplePos x="0" y="0"/>
                <wp:positionH relativeFrom="column">
                  <wp:posOffset>553720</wp:posOffset>
                </wp:positionH>
                <wp:positionV relativeFrom="paragraph">
                  <wp:posOffset>3519170</wp:posOffset>
                </wp:positionV>
                <wp:extent cx="5297170" cy="1172845"/>
                <wp:effectExtent l="0" t="0" r="0" b="825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1172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D40A3" w14:textId="77777777" w:rsidR="00AD4ABD" w:rsidRPr="004468F5" w:rsidRDefault="00AD4ABD" w:rsidP="00FC45DE">
                            <w:pPr>
                              <w:pStyle w:val="Verzeichnis1"/>
                              <w:rPr>
                                <w:lang w:val="ro-MO"/>
                              </w:rPr>
                            </w:pPr>
                            <w:r w:rsidRPr="004468F5">
                              <w:rPr>
                                <w:lang w:val="ro-MO"/>
                              </w:rPr>
                              <w:t>Acest manual este finanţat de Oficiul Federal Străin German şi DAAD (Serviciul de Schimb Academic German) în cadrul programului „Prevenirea Conflictului în Regiunea Caucazului de Sud/Asia Centrală şi Moldova 2009-2013”</w:t>
                            </w:r>
                          </w:p>
                          <w:p w14:paraId="5FF58F25" w14:textId="77777777" w:rsidR="00AD4ABD" w:rsidRPr="004468F5" w:rsidRDefault="00AD4ABD" w:rsidP="00FC45DE">
                            <w:pPr>
                              <w:rPr>
                                <w:lang w:val="ro-MO"/>
                              </w:rPr>
                            </w:pPr>
                            <w:r w:rsidRPr="004468F5">
                              <w:rPr>
                                <w:lang w:val="ro-MO"/>
                              </w:rPr>
                              <w:t>Cu toţii sunt încurajaţi să folosească acest draft pentru a-l îvăţa şi dezvolta.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4" o:spid="_x0000_s1033" type="#_x0000_t202" style="position:absolute;left:0;text-align:left;margin-left:43.6pt;margin-top:277.1pt;width:417.1pt;height:92.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" stroked="f">
                <v:textbox>
                  <w:txbxContent>
                    <w:p w14:paraId="628D40A3" w14:textId="77777777" w:rsidR="00AD4ABD" w:rsidRPr="004468F5" w:rsidRDefault="00AD4ABD" w:rsidP="00FC45DE">
                      <w:pPr>
                        <w:pStyle w:val="Verzeichnis1"/>
                        <w:rPr>
                          <w:lang w:val="ro-MO"/>
                        </w:rPr>
                      </w:pPr>
                      <w:r w:rsidRPr="004468F5">
                        <w:rPr>
                          <w:lang w:val="ro-MO"/>
                        </w:rPr>
                        <w:t>Acest manual este finanţat de Oficiul Federal Străin German şi DAAD (Serviciul de Schimb Academic German) în cadrul programului „Prevenirea Conflictului în Regiunea Caucazului de Sud/Asia Centrală şi Moldova 2009-2013”</w:t>
                      </w:r>
                    </w:p>
                    <w:p w14:paraId="5FF58F25" w14:textId="77777777" w:rsidR="00AD4ABD" w:rsidRPr="004468F5" w:rsidRDefault="00AD4ABD" w:rsidP="00FC45DE">
                      <w:pPr>
                        <w:rPr>
                          <w:lang w:val="ro-MO"/>
                        </w:rPr>
                      </w:pPr>
                      <w:r w:rsidRPr="004468F5">
                        <w:rPr>
                          <w:lang w:val="ro-MO"/>
                        </w:rPr>
                        <w:t>Cu toţii sunt încurajaţi să folosească acest draft pentru a-l îvăţa şi dezvolta.</w:t>
                      </w:r>
                    </w:p>
                  </w:txbxContent>
                </v:textbox>
              </v:shape>
            </w:pict>
          </mc:Fallback>
        </mc:AlternateContent>
      </w:r>
      <w:r>
        <w:rPr>
          <w:sz w:val="24"/>
          <w:szCs w:val="24"/>
        </w:rPr>
        <w:fldChar w:fldCharType="end"/>
      </w:r>
    </w:p>
    <w:bookmarkStart w:id="0" w:name="_Toc394089642"/>
    <w:p w14:paraId="17759402" w14:textId="511F7693" w:rsidR="00D3743E" w:rsidRPr="00AA13F2" w:rsidRDefault="00EC7F26" w:rsidP="00DF12F7">
      <w:pPr>
        <w:pStyle w:val="berschrift1"/>
        <w:pageBreakBefore/>
        <w:numPr>
          <w:ilvl w:val="0"/>
          <w:numId w:val="21"/>
        </w:numPr>
        <w:ind w:left="284" w:hanging="284"/>
        <w:rPr>
          <w:lang w:val="ro-RO"/>
        </w:rPr>
      </w:pPr>
      <w:r>
        <w:rPr>
          <w:lang w:val="ro-RO"/>
        </w:rPr>
        <w:lastRenderedPageBreak/>
        <w:fldChar w:fldCharType="begin"/>
      </w:r>
      <w:r>
        <w:rPr>
          <w:lang w:val="ro-RO"/>
        </w:rPr>
        <w:instrText xml:space="preserve"> HYPERLINK "04_TiMMCO-Definirea-Problemelor-Conflictului_2010.pptx" </w:instrText>
      </w:r>
      <w:r>
        <w:rPr>
          <w:lang w:val="ro-RO"/>
        </w:rPr>
      </w:r>
      <w:r>
        <w:rPr>
          <w:lang w:val="ro-RO"/>
        </w:rPr>
        <w:fldChar w:fldCharType="separate"/>
      </w:r>
      <w:r w:rsidR="00AA13F2" w:rsidRPr="00EC7F26">
        <w:rPr>
          <w:rStyle w:val="Hyperlink"/>
          <w:lang w:val="ro-RO"/>
        </w:rPr>
        <w:t xml:space="preserve">Definirea problemelor conflictului </w:t>
      </w:r>
      <w:r>
        <w:rPr>
          <w:lang w:val="ro-RO"/>
        </w:rPr>
        <w:fldChar w:fldCharType="end"/>
      </w:r>
      <w:r w:rsidR="00AA13F2" w:rsidRPr="00AA13F2">
        <w:rPr>
          <w:lang w:val="ro-RO"/>
        </w:rPr>
        <w:t xml:space="preserve"> – creearea unei viziuni de ansamblu privind problemele</w:t>
      </w:r>
      <w:bookmarkEnd w:id="0"/>
    </w:p>
    <w:p w14:paraId="6E27D182" w14:textId="77777777" w:rsidR="00AA13F2" w:rsidRPr="00AA13F2" w:rsidRDefault="00AA13F2" w:rsidP="00AA13F2">
      <w:pPr>
        <w:rPr>
          <w:lang w:val="ro-RO"/>
        </w:rPr>
      </w:pPr>
      <w:r w:rsidRPr="00AA13F2">
        <w:rPr>
          <w:lang w:val="ro-RO"/>
        </w:rPr>
        <w:t>În ce conflicte sunt implicate părțile? Lucrând asupra răspunsului la această întrebare, ei tind să rămână blocați la prima problemă a conflictului și se pot scufunda în mlaștina lipsei de scopuri.</w:t>
      </w:r>
    </w:p>
    <w:p w14:paraId="089D6549" w14:textId="77777777" w:rsidR="00AA13F2" w:rsidRPr="00AA13F2" w:rsidRDefault="00AA13F2" w:rsidP="00AA13F2">
      <w:pPr>
        <w:rPr>
          <w:rStyle w:val="hps"/>
          <w:lang w:val="ro-RO"/>
        </w:rPr>
      </w:pPr>
      <w:r w:rsidRPr="00AA13F2">
        <w:rPr>
          <w:rStyle w:val="hps"/>
          <w:lang w:val="ro-RO"/>
        </w:rPr>
        <w:t>Conflictul copleșitor și confuz trebuie divizat în probleme separate. Aceasta este una din cele mai dificle sarcini pentru mediatori, deoarece părțile se întrerup reciproc foarte des și se implică în certuri aprinse, fiindcă le este dificil să le permită altora să se exprime.</w:t>
      </w:r>
    </w:p>
    <w:p w14:paraId="19435B24" w14:textId="77777777" w:rsidR="00AA13F2" w:rsidRPr="00AA13F2" w:rsidRDefault="00AA13F2" w:rsidP="00AA13F2">
      <w:pPr>
        <w:rPr>
          <w:lang w:val="ro-RO"/>
        </w:rPr>
      </w:pPr>
      <w:r w:rsidRPr="00AA13F2">
        <w:rPr>
          <w:lang w:val="ro-RO"/>
        </w:rPr>
        <w:t xml:space="preserve">Părțile care definesc problemele, finisează și proiectarea contractului. Aceasta e o ultimă șansă pentru echipa de mediere sau pentru părți să respingă contractul, spre exemplu, când situația nu poate fi supusă medierii, ori ei nu ajung la o înțelegere privind problemele conflictului. </w:t>
      </w:r>
    </w:p>
    <w:p w14:paraId="480C41B4" w14:textId="77777777" w:rsidR="00AA13F2" w:rsidRPr="00AA13F2" w:rsidRDefault="00AA13F2" w:rsidP="00AA13F2">
      <w:pPr>
        <w:rPr>
          <w:lang w:val="ro-RO"/>
        </w:rPr>
      </w:pPr>
      <w:r w:rsidRPr="00AA13F2">
        <w:rPr>
          <w:lang w:val="ro-RO"/>
        </w:rPr>
        <w:t>Este important să se creeze o viziune de ansamblu asupra tuturor subiectelor propuse de părțile conflictului. De asemenea, în listă trebuie incluse și subiectele menționate anterior.</w:t>
      </w:r>
    </w:p>
    <w:p w14:paraId="19417720" w14:textId="77777777" w:rsidR="00AA13F2" w:rsidRPr="00AA13F2" w:rsidRDefault="00AA13F2" w:rsidP="00AA13F2">
      <w:pPr>
        <w:rPr>
          <w:lang w:val="ro-RO"/>
        </w:rPr>
      </w:pPr>
      <w:r w:rsidRPr="00AA13F2">
        <w:rPr>
          <w:lang w:val="ro-RO"/>
        </w:rPr>
        <w:t xml:space="preserve">Ca și toți ceilalți pași, acest pas include o deschidere initială în timpul căreia sunt colectate toate subiectele posibile de la părți și se clarifică faptul dacă ele sunt contradictorii. Deschiderea se bazează pe următoarea întrebare: </w:t>
      </w:r>
    </w:p>
    <w:p w14:paraId="7F83CD34" w14:textId="77777777" w:rsidR="00AA13F2" w:rsidRPr="00AA13F2" w:rsidRDefault="00AA13F2" w:rsidP="00AA13F2">
      <w:pPr>
        <w:rPr>
          <w:lang w:val="ro-RO"/>
        </w:rPr>
      </w:pPr>
      <w:r w:rsidRPr="00AA13F2">
        <w:rPr>
          <w:noProof/>
          <w:lang w:val="de-DE"/>
        </w:rPr>
        <mc:AlternateContent>
          <mc:Choice Requires="wps">
            <w:drawing>
              <wp:inline distT="0" distB="0" distL="0" distR="0" wp14:anchorId="416F5656" wp14:editId="0D6D45A1">
                <wp:extent cx="5760720" cy="292100"/>
                <wp:effectExtent l="0" t="0" r="53975" b="50800"/>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21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3A60A269" w14:textId="77777777" w:rsidR="00AD4ABD" w:rsidRPr="004468F5" w:rsidRDefault="00AD4ABD" w:rsidP="000A183F">
                            <w:pPr>
                              <w:pStyle w:val="Leitfrage"/>
                              <w:rPr>
                                <w:rStyle w:val="hps"/>
                                <w:rFonts w:ascii="Arial Narrow" w:hAnsi="Arial Narrow"/>
                                <w:lang w:val="ro-MO"/>
                              </w:rPr>
                            </w:pPr>
                            <w:r w:rsidRPr="004468F5">
                              <w:rPr>
                                <w:rStyle w:val="hps"/>
                                <w:rFonts w:ascii="Arial Narrow" w:hAnsi="Arial Narrow"/>
                                <w:lang w:val="ro-MO"/>
                              </w:rPr>
                              <w:t>Întrebarea cheie: Ce trebuie să fie discutat pînă la urmă, decă d-ră singur ați putea să le deteminați?</w:t>
                            </w:r>
                          </w:p>
                        </w:txbxContent>
                      </wps:txbx>
                      <wps:bodyPr rot="0" vert="horz" wrap="none" lIns="91440" tIns="45720" rIns="91440" bIns="45720" anchor="t" anchorCtr="0" upright="1">
                        <a:noAutofit/>
                      </wps:bodyPr>
                    </wps:wsp>
                  </a:graphicData>
                </a:graphic>
              </wp:inline>
            </w:drawing>
          </mc:Choice>
          <mc:Fallback>
            <w:pict>
              <v:shape id="Textfeld 2" o:spid="_x0000_s1034" type="#_x0000_t202" style="width:453.6pt;height:2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">
                <v:shadow on="t"/>
                <v:textbox>
                  <w:txbxContent>
                    <w:p w14:paraId="3A60A269" w14:textId="77777777" w:rsidR="00AD4ABD" w:rsidRPr="004468F5" w:rsidRDefault="00AD4ABD" w:rsidP="000A183F">
                      <w:pPr>
                        <w:pStyle w:val="Leitfrage"/>
                        <w:rPr>
                          <w:rStyle w:val="hps"/>
                          <w:rFonts w:ascii="Arial Narrow" w:hAnsi="Arial Narrow"/>
                          <w:lang w:val="ro-MO"/>
                        </w:rPr>
                      </w:pPr>
                      <w:r w:rsidRPr="004468F5">
                        <w:rPr>
                          <w:rStyle w:val="hps"/>
                          <w:rFonts w:ascii="Arial Narrow" w:hAnsi="Arial Narrow"/>
                          <w:lang w:val="ro-MO"/>
                        </w:rPr>
                        <w:t>Întrebarea cheie: Ce trebuie să fie discutat pînă la urmă, decă d-ră singur ați putea să le deteminați?</w:t>
                      </w:r>
                    </w:p>
                  </w:txbxContent>
                </v:textbox>
                <w10:anchorlock/>
              </v:shape>
            </w:pict>
          </mc:Fallback>
        </mc:AlternateContent>
      </w:r>
    </w:p>
    <w:p w14:paraId="7E644823" w14:textId="09688AF5" w:rsidR="00AA13F2" w:rsidRPr="00AA13F2" w:rsidRDefault="00AA13F2" w:rsidP="00AA13F2">
      <w:pPr>
        <w:rPr>
          <w:rStyle w:val="longtext"/>
          <w:lang w:val="ro-RO"/>
        </w:rPr>
      </w:pPr>
      <w:r w:rsidRPr="00AA13F2">
        <w:rPr>
          <w:lang w:val="ro-RO"/>
        </w:rPr>
        <w:t>P</w:t>
      </w:r>
      <w:r w:rsidRPr="00AA13F2">
        <w:rPr>
          <w:rStyle w:val="longtext"/>
          <w:lang w:val="ro-RO"/>
        </w:rPr>
        <w:t xml:space="preserve">ărțile ar putea numi diferite </w:t>
      </w:r>
      <w:hyperlink r:id="rId18" w:anchor="2" w:history="1">
        <w:r w:rsidRPr="00821C6E">
          <w:rPr>
            <w:rStyle w:val="Hyperlink"/>
            <w:lang w:val="ro-RO"/>
          </w:rPr>
          <w:t>probleme și îngrijorări</w:t>
        </w:r>
      </w:hyperlink>
      <w:r w:rsidRPr="00AA13F2">
        <w:rPr>
          <w:rStyle w:val="longtext"/>
          <w:lang w:val="ro-RO"/>
        </w:rPr>
        <w:t>, care ar putea foarte ușor confuziona echipa de mediatori</w:t>
      </w:r>
    </w:p>
    <w:p w14:paraId="6830577B" w14:textId="77777777" w:rsidR="00AA13F2" w:rsidRPr="00AA13F2" w:rsidRDefault="00AA13F2" w:rsidP="00AA13F2">
      <w:pPr>
        <w:pStyle w:val="Beispiel"/>
        <w:rPr>
          <w:rStyle w:val="longtext"/>
          <w:sz w:val="22"/>
          <w:lang w:val="ro-RO"/>
        </w:rPr>
      </w:pPr>
      <w:r w:rsidRPr="00AA13F2">
        <w:rPr>
          <w:rStyle w:val="longtext"/>
          <w:lang w:val="ro-RO"/>
        </w:rPr>
        <w:t>De exemplu, într-un conflict dintre diferite grupuri din cadrul unei fundații, un department a vrut mai mult personal, membrii voluntari au cerut drepturi egale de vot în luarea deciziilor, alții erau doreau să vorbească despre atmosfera de lucru în general, din cadrul fundației, iar alți indivizi au avut cerințe personale, cum ar fi schimbarea politicii vacanțelor.</w:t>
      </w:r>
    </w:p>
    <w:p w14:paraId="2198F1C3" w14:textId="77777777" w:rsidR="00AA13F2" w:rsidRPr="00AA13F2" w:rsidRDefault="00AA13F2" w:rsidP="00AA13F2">
      <w:pPr>
        <w:rPr>
          <w:rStyle w:val="longtext"/>
          <w:lang w:val="ro-RO"/>
        </w:rPr>
      </w:pPr>
      <w:r w:rsidRPr="00AA13F2">
        <w:rPr>
          <w:noProof/>
          <w:lang w:val="de-DE"/>
        </w:rPr>
        <mc:AlternateContent>
          <mc:Choice Requires="wpg">
            <w:drawing>
              <wp:anchor distT="0" distB="0" distL="114300" distR="114300" simplePos="0" relativeHeight="251702272" behindDoc="0" locked="0" layoutInCell="1" allowOverlap="1" wp14:anchorId="02DBC0BE" wp14:editId="437DFAA9">
                <wp:simplePos x="0" y="0"/>
                <wp:positionH relativeFrom="column">
                  <wp:posOffset>2316480</wp:posOffset>
                </wp:positionH>
                <wp:positionV relativeFrom="paragraph">
                  <wp:posOffset>453390</wp:posOffset>
                </wp:positionV>
                <wp:extent cx="3415030" cy="2661963"/>
                <wp:effectExtent l="0" t="0" r="0" b="0"/>
                <wp:wrapSquare wrapText="bothSides"/>
                <wp:docPr id="32" name="Gruppieren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15030" cy="2661963"/>
                          <a:chOff x="0" y="0"/>
                          <a:chExt cx="3927512" cy="2716080"/>
                        </a:xfrm>
                      </wpg:grpSpPr>
                      <wps:wsp>
                        <wps:cNvPr id="33" name="Textfeld 1"/>
                        <wps:cNvSpPr txBox="1"/>
                        <wps:spPr>
                          <a:xfrm>
                            <a:off x="0" y="545265"/>
                            <a:ext cx="1151671" cy="585018"/>
                          </a:xfrm>
                          <a:prstGeom prst="rect">
                            <a:avLst/>
                          </a:prstGeom>
                          <a:noFill/>
                        </wps:spPr>
                        <wps:txbx>
                          <w:txbxContent>
                            <w:p w14:paraId="3F9EB789"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A are  </w:t>
                              </w:r>
                              <w:r w:rsidRPr="003B590C">
                                <w:rPr>
                                  <w:rFonts w:ascii="Arial" w:hAnsi="Arial" w:cs="Arial"/>
                                  <w:b/>
                                  <w:bCs/>
                                  <w:color w:val="000000" w:themeColor="text1"/>
                                  <w:kern w:val="24"/>
                                  <w:sz w:val="22"/>
                                  <w:szCs w:val="22"/>
                                  <w:lang w:val="ro-RO"/>
                                </w:rPr>
                                <w:t>preocupări specifice</w:t>
                              </w:r>
                            </w:p>
                          </w:txbxContent>
                        </wps:txbx>
                        <wps:bodyPr wrap="square" rtlCol="0">
                          <a:spAutoFit/>
                        </wps:bodyPr>
                      </wps:wsp>
                      <wps:wsp>
                        <wps:cNvPr id="34" name="Textfeld 3"/>
                        <wps:cNvSpPr txBox="1"/>
                        <wps:spPr>
                          <a:xfrm>
                            <a:off x="2807974" y="545388"/>
                            <a:ext cx="1119538" cy="748927"/>
                          </a:xfrm>
                          <a:prstGeom prst="rect">
                            <a:avLst/>
                          </a:prstGeom>
                          <a:noFill/>
                        </wps:spPr>
                        <wps:txbx>
                          <w:txbxContent>
                            <w:p w14:paraId="46F3E1A1"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B are  </w:t>
                              </w:r>
                              <w:r w:rsidRPr="003B590C">
                                <w:rPr>
                                  <w:rFonts w:ascii="Arial" w:hAnsi="Arial" w:cs="Arial"/>
                                  <w:b/>
                                  <w:bCs/>
                                  <w:color w:val="000000" w:themeColor="text1"/>
                                  <w:kern w:val="24"/>
                                  <w:sz w:val="22"/>
                                  <w:szCs w:val="22"/>
                                  <w:lang w:val="ro-RO"/>
                                </w:rPr>
                                <w:t>preocupări specifice</w:t>
                              </w:r>
                            </w:p>
                            <w:p w14:paraId="1523B5AF" w14:textId="77777777" w:rsidR="00AD4ABD" w:rsidRPr="001E24B1" w:rsidRDefault="00AD4ABD" w:rsidP="00AA13F2">
                              <w:pPr>
                                <w:pStyle w:val="StandardWeb"/>
                                <w:spacing w:before="0" w:beforeAutospacing="0" w:after="0" w:afterAutospacing="0"/>
                                <w:jc w:val="center"/>
                                <w:textAlignment w:val="baseline"/>
                                <w:rPr>
                                  <w:sz w:val="22"/>
                                  <w:szCs w:val="22"/>
                                </w:rPr>
                              </w:pPr>
                            </w:p>
                          </w:txbxContent>
                        </wps:txbx>
                        <wps:bodyPr wrap="square" rtlCol="0">
                          <a:spAutoFit/>
                        </wps:bodyPr>
                      </wps:wsp>
                      <wps:wsp>
                        <wps:cNvPr id="37" name="Textfeld 4"/>
                        <wps:cNvSpPr txBox="1"/>
                        <wps:spPr>
                          <a:xfrm>
                            <a:off x="1017064" y="0"/>
                            <a:ext cx="1709614" cy="421110"/>
                          </a:xfrm>
                          <a:prstGeom prst="rect">
                            <a:avLst/>
                          </a:prstGeom>
                          <a:noFill/>
                        </wps:spPr>
                        <wps:txbx>
                          <w:txbxContent>
                            <w:p w14:paraId="15FDA609" w14:textId="77777777" w:rsidR="00AD4ABD" w:rsidRPr="00AD4ABD" w:rsidRDefault="00AD4ABD" w:rsidP="00AA13F2">
                              <w:pPr>
                                <w:pStyle w:val="StandardWeb"/>
                                <w:spacing w:before="0" w:beforeAutospacing="0" w:after="0" w:afterAutospacing="0"/>
                                <w:jc w:val="center"/>
                                <w:textAlignment w:val="baseline"/>
                                <w:rPr>
                                  <w:sz w:val="22"/>
                                  <w:szCs w:val="22"/>
                                  <w:lang w:val="ro-MO"/>
                                </w:rPr>
                              </w:pPr>
                              <w:r w:rsidRPr="00AD4ABD">
                                <w:rPr>
                                  <w:rFonts w:ascii="Arial" w:hAnsi="Arial" w:cs="Arial"/>
                                  <w:color w:val="000000" w:themeColor="text1"/>
                                  <w:kern w:val="24"/>
                                  <w:sz w:val="22"/>
                                  <w:szCs w:val="22"/>
                                  <w:lang w:val="ro-MO"/>
                                </w:rPr>
                                <w:t xml:space="preserve">Sunt </w:t>
                              </w:r>
                              <w:r w:rsidRPr="00AD4ABD">
                                <w:rPr>
                                  <w:rFonts w:ascii="Arial" w:hAnsi="Arial" w:cs="Arial"/>
                                  <w:b/>
                                  <w:bCs/>
                                  <w:color w:val="000000" w:themeColor="text1"/>
                                  <w:kern w:val="24"/>
                                  <w:sz w:val="22"/>
                                  <w:szCs w:val="22"/>
                                  <w:lang w:val="ro-MO"/>
                                </w:rPr>
                                <w:t>subiecte generale</w:t>
                              </w:r>
                            </w:p>
                          </w:txbxContent>
                        </wps:txbx>
                        <wps:bodyPr wrap="square" rtlCol="0">
                          <a:spAutoFit/>
                        </wps:bodyPr>
                      </wps:wsp>
                      <wps:wsp>
                        <wps:cNvPr id="38" name="Freeform 18"/>
                        <wps:cNvSpPr>
                          <a:spLocks/>
                        </wps:cNvSpPr>
                        <wps:spPr bwMode="auto">
                          <a:xfrm rot="15876958">
                            <a:off x="1700758" y="174407"/>
                            <a:ext cx="342900" cy="1142234"/>
                          </a:xfrm>
                          <a:custGeom>
                            <a:avLst/>
                            <a:gdLst>
                              <a:gd name="T0" fmla="*/ 2147483647 w 142"/>
                              <a:gd name="T1" fmla="*/ 0 h 411"/>
                              <a:gd name="T2" fmla="*/ 0 w 142"/>
                              <a:gd name="T3" fmla="*/ 2147483647 h 411"/>
                              <a:gd name="T4" fmla="*/ 2147483647 w 142"/>
                              <a:gd name="T5" fmla="*/ 2147483647 h 411"/>
                              <a:gd name="T6" fmla="*/ 2147483647 w 142"/>
                              <a:gd name="T7" fmla="*/ 2147483647 h 411"/>
                              <a:gd name="T8" fmla="*/ 0 60000 65536"/>
                              <a:gd name="T9" fmla="*/ 0 60000 65536"/>
                              <a:gd name="T10" fmla="*/ 0 60000 65536"/>
                              <a:gd name="T11" fmla="*/ 0 60000 65536"/>
                              <a:gd name="T12" fmla="*/ 0 w 142"/>
                              <a:gd name="T13" fmla="*/ 0 h 411"/>
                              <a:gd name="T14" fmla="*/ 142 w 142"/>
                              <a:gd name="T15" fmla="*/ 411 h 411"/>
                            </a:gdLst>
                            <a:ahLst/>
                            <a:cxnLst>
                              <a:cxn ang="T8">
                                <a:pos x="T0" y="T1"/>
                              </a:cxn>
                              <a:cxn ang="T9">
                                <a:pos x="T2" y="T3"/>
                              </a:cxn>
                              <a:cxn ang="T10">
                                <a:pos x="T4" y="T5"/>
                              </a:cxn>
                              <a:cxn ang="T11">
                                <a:pos x="T6" y="T7"/>
                              </a:cxn>
                            </a:cxnLst>
                            <a:rect l="T12" t="T13" r="T14" b="T15"/>
                            <a:pathLst>
                              <a:path w="142" h="411">
                                <a:moveTo>
                                  <a:pt x="94" y="0"/>
                                </a:moveTo>
                                <a:lnTo>
                                  <a:pt x="0" y="229"/>
                                </a:lnTo>
                                <a:lnTo>
                                  <a:pt x="142" y="158"/>
                                </a:lnTo>
                                <a:lnTo>
                                  <a:pt x="39" y="411"/>
                                </a:lnTo>
                              </a:path>
                            </a:pathLst>
                          </a:custGeom>
                          <a:noFill/>
                          <a:ln w="38100">
                            <a:solidFill>
                              <a:schemeClr val="tx1"/>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txbx>
                          <w:txbxContent>
                            <w:p w14:paraId="3ED7683C" w14:textId="77777777" w:rsidR="00AD4ABD" w:rsidRPr="001E24B1" w:rsidRDefault="00AD4ABD" w:rsidP="00AA13F2">
                              <w:pPr>
                                <w:rPr>
                                  <w:rFonts w:eastAsia="Times New Roman"/>
                                </w:rPr>
                              </w:pPr>
                            </w:p>
                          </w:txbxContent>
                        </wps:txbx>
                        <wps:bodyPr/>
                      </wps:wsp>
                      <wps:wsp>
                        <wps:cNvPr id="39" name="Textfeld 8"/>
                        <wps:cNvSpPr txBox="1"/>
                        <wps:spPr>
                          <a:xfrm>
                            <a:off x="1358111" y="1019963"/>
                            <a:ext cx="1368567" cy="585018"/>
                          </a:xfrm>
                          <a:prstGeom prst="rect">
                            <a:avLst/>
                          </a:prstGeom>
                          <a:noFill/>
                        </wps:spPr>
                        <wps:txbx>
                          <w:txbxContent>
                            <w:p w14:paraId="68C68BC7" w14:textId="77777777" w:rsidR="00AD4ABD" w:rsidRPr="00973334" w:rsidRDefault="00AD4ABD" w:rsidP="00AA13F2">
                              <w:pPr>
                                <w:pStyle w:val="StandardWeb"/>
                                <w:spacing w:before="0" w:beforeAutospacing="0" w:after="0" w:afterAutospacing="0"/>
                                <w:textAlignment w:val="baseline"/>
                                <w:rPr>
                                  <w:b/>
                                  <w:sz w:val="22"/>
                                  <w:szCs w:val="22"/>
                                  <w:lang w:val="ro-RO"/>
                                </w:rPr>
                              </w:pPr>
                              <w:r>
                                <w:rPr>
                                  <w:rFonts w:ascii="Arial" w:hAnsi="Arial" w:cs="Arial"/>
                                  <w:b/>
                                  <w:bCs/>
                                  <w:color w:val="000000" w:themeColor="text1"/>
                                  <w:kern w:val="24"/>
                                  <w:sz w:val="22"/>
                                  <w:szCs w:val="22"/>
                                  <w:lang w:val="ro-RO"/>
                                </w:rPr>
                                <w:t xml:space="preserve">Părțile </w:t>
                              </w:r>
                              <w:r>
                                <w:rPr>
                                  <w:rFonts w:ascii="Arial" w:hAnsi="Arial" w:cs="Arial"/>
                                  <w:bCs/>
                                  <w:color w:val="000000" w:themeColor="text1"/>
                                  <w:kern w:val="24"/>
                                  <w:sz w:val="22"/>
                                  <w:szCs w:val="22"/>
                                  <w:lang w:val="ro-RO"/>
                                </w:rPr>
                                <w:t xml:space="preserve">au </w:t>
                              </w:r>
                              <w:r>
                                <w:rPr>
                                  <w:rFonts w:ascii="Arial" w:hAnsi="Arial" w:cs="Arial"/>
                                  <w:b/>
                                  <w:bCs/>
                                  <w:color w:val="000000" w:themeColor="text1"/>
                                  <w:kern w:val="24"/>
                                  <w:sz w:val="22"/>
                                  <w:szCs w:val="22"/>
                                  <w:lang w:val="ro-RO"/>
                                </w:rPr>
                                <w:t>probleme de conflict</w:t>
                              </w:r>
                            </w:p>
                          </w:txbxContent>
                        </wps:txbx>
                        <wps:bodyPr wrap="square" rtlCol="0">
                          <a:spAutoFit/>
                        </wps:bodyPr>
                      </wps:wsp>
                      <wps:wsp>
                        <wps:cNvPr id="49" name="Textfeld 9"/>
                        <wps:cNvSpPr txBox="1"/>
                        <wps:spPr>
                          <a:xfrm>
                            <a:off x="1290278" y="1967097"/>
                            <a:ext cx="1164086" cy="748983"/>
                          </a:xfrm>
                          <a:prstGeom prst="rect">
                            <a:avLst/>
                          </a:prstGeom>
                          <a:noFill/>
                        </wps:spPr>
                        <wps:txbx>
                          <w:txbxContent>
                            <w:p w14:paraId="23ED4429"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C are  </w:t>
                              </w:r>
                              <w:r w:rsidRPr="003B590C">
                                <w:rPr>
                                  <w:rFonts w:ascii="Arial" w:hAnsi="Arial" w:cs="Arial"/>
                                  <w:b/>
                                  <w:bCs/>
                                  <w:color w:val="000000" w:themeColor="text1"/>
                                  <w:kern w:val="24"/>
                                  <w:sz w:val="22"/>
                                  <w:szCs w:val="22"/>
                                  <w:lang w:val="ro-RO"/>
                                </w:rPr>
                                <w:t>preocupări specifice</w:t>
                              </w:r>
                            </w:p>
                            <w:p w14:paraId="605C9DD4" w14:textId="77777777" w:rsidR="00AD4ABD" w:rsidRPr="001E24B1" w:rsidRDefault="00AD4ABD" w:rsidP="00AA13F2">
                              <w:pPr>
                                <w:pStyle w:val="StandardWeb"/>
                                <w:spacing w:before="0" w:beforeAutospacing="0" w:after="0" w:afterAutospacing="0"/>
                                <w:jc w:val="center"/>
                                <w:textAlignment w:val="baseline"/>
                                <w:rPr>
                                  <w:sz w:val="22"/>
                                  <w:szCs w:val="22"/>
                                </w:rPr>
                              </w:pPr>
                            </w:p>
                          </w:txbxContent>
                        </wps:txbx>
                        <wps:bodyPr wrap="square" rtlCol="0">
                          <a:spAutoFit/>
                        </wps:bodyPr>
                      </wps:wsp>
                      <wps:wsp>
                        <wps:cNvPr id="50" name="Freeform 18"/>
                        <wps:cNvSpPr>
                          <a:spLocks/>
                        </wps:cNvSpPr>
                        <wps:spPr bwMode="auto">
                          <a:xfrm rot="13053744">
                            <a:off x="2396731" y="868960"/>
                            <a:ext cx="342900" cy="1128696"/>
                          </a:xfrm>
                          <a:custGeom>
                            <a:avLst/>
                            <a:gdLst>
                              <a:gd name="T0" fmla="*/ 2147483647 w 142"/>
                              <a:gd name="T1" fmla="*/ 0 h 411"/>
                              <a:gd name="T2" fmla="*/ 0 w 142"/>
                              <a:gd name="T3" fmla="*/ 2147483647 h 411"/>
                              <a:gd name="T4" fmla="*/ 2147483647 w 142"/>
                              <a:gd name="T5" fmla="*/ 2147483647 h 411"/>
                              <a:gd name="T6" fmla="*/ 2147483647 w 142"/>
                              <a:gd name="T7" fmla="*/ 2147483647 h 411"/>
                              <a:gd name="T8" fmla="*/ 0 60000 65536"/>
                              <a:gd name="T9" fmla="*/ 0 60000 65536"/>
                              <a:gd name="T10" fmla="*/ 0 60000 65536"/>
                              <a:gd name="T11" fmla="*/ 0 60000 65536"/>
                              <a:gd name="T12" fmla="*/ 0 w 142"/>
                              <a:gd name="T13" fmla="*/ 0 h 411"/>
                              <a:gd name="T14" fmla="*/ 142 w 142"/>
                              <a:gd name="T15" fmla="*/ 411 h 411"/>
                            </a:gdLst>
                            <a:ahLst/>
                            <a:cxnLst>
                              <a:cxn ang="T8">
                                <a:pos x="T0" y="T1"/>
                              </a:cxn>
                              <a:cxn ang="T9">
                                <a:pos x="T2" y="T3"/>
                              </a:cxn>
                              <a:cxn ang="T10">
                                <a:pos x="T4" y="T5"/>
                              </a:cxn>
                              <a:cxn ang="T11">
                                <a:pos x="T6" y="T7"/>
                              </a:cxn>
                            </a:cxnLst>
                            <a:rect l="T12" t="T13" r="T14" b="T15"/>
                            <a:pathLst>
                              <a:path w="142" h="411">
                                <a:moveTo>
                                  <a:pt x="94" y="0"/>
                                </a:moveTo>
                                <a:lnTo>
                                  <a:pt x="0" y="229"/>
                                </a:lnTo>
                                <a:lnTo>
                                  <a:pt x="142" y="158"/>
                                </a:lnTo>
                                <a:lnTo>
                                  <a:pt x="39" y="411"/>
                                </a:lnTo>
                              </a:path>
                            </a:pathLst>
                          </a:custGeom>
                          <a:noFill/>
                          <a:ln w="38100">
                            <a:solidFill>
                              <a:schemeClr val="tx1"/>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txbx>
                          <w:txbxContent>
                            <w:p w14:paraId="5C1FAC0D" w14:textId="77777777" w:rsidR="00AD4ABD" w:rsidRPr="001E24B1" w:rsidRDefault="00AD4ABD" w:rsidP="00AA13F2">
                              <w:pPr>
                                <w:rPr>
                                  <w:rFonts w:eastAsia="Times New Roman"/>
                                </w:rPr>
                              </w:pPr>
                            </w:p>
                          </w:txbxContent>
                        </wps:txbx>
                        <wps:bodyPr/>
                      </wps:wsp>
                      <wps:wsp>
                        <wps:cNvPr id="51" name="Freeform 18"/>
                        <wps:cNvSpPr>
                          <a:spLocks/>
                        </wps:cNvSpPr>
                        <wps:spPr bwMode="auto">
                          <a:xfrm rot="19555887" flipH="1">
                            <a:off x="1059296" y="1014632"/>
                            <a:ext cx="342900" cy="1011864"/>
                          </a:xfrm>
                          <a:custGeom>
                            <a:avLst/>
                            <a:gdLst>
                              <a:gd name="T0" fmla="*/ 2147483647 w 142"/>
                              <a:gd name="T1" fmla="*/ 0 h 411"/>
                              <a:gd name="T2" fmla="*/ 0 w 142"/>
                              <a:gd name="T3" fmla="*/ 2147483647 h 411"/>
                              <a:gd name="T4" fmla="*/ 2147483647 w 142"/>
                              <a:gd name="T5" fmla="*/ 2147483647 h 411"/>
                              <a:gd name="T6" fmla="*/ 2147483647 w 142"/>
                              <a:gd name="T7" fmla="*/ 2147483647 h 411"/>
                              <a:gd name="T8" fmla="*/ 0 60000 65536"/>
                              <a:gd name="T9" fmla="*/ 0 60000 65536"/>
                              <a:gd name="T10" fmla="*/ 0 60000 65536"/>
                              <a:gd name="T11" fmla="*/ 0 60000 65536"/>
                              <a:gd name="T12" fmla="*/ 0 w 142"/>
                              <a:gd name="T13" fmla="*/ 0 h 411"/>
                              <a:gd name="T14" fmla="*/ 142 w 142"/>
                              <a:gd name="T15" fmla="*/ 411 h 411"/>
                            </a:gdLst>
                            <a:ahLst/>
                            <a:cxnLst>
                              <a:cxn ang="T8">
                                <a:pos x="T0" y="T1"/>
                              </a:cxn>
                              <a:cxn ang="T9">
                                <a:pos x="T2" y="T3"/>
                              </a:cxn>
                              <a:cxn ang="T10">
                                <a:pos x="T4" y="T5"/>
                              </a:cxn>
                              <a:cxn ang="T11">
                                <a:pos x="T6" y="T7"/>
                              </a:cxn>
                            </a:cxnLst>
                            <a:rect l="T12" t="T13" r="T14" b="T15"/>
                            <a:pathLst>
                              <a:path w="142" h="411">
                                <a:moveTo>
                                  <a:pt x="94" y="0"/>
                                </a:moveTo>
                                <a:lnTo>
                                  <a:pt x="0" y="229"/>
                                </a:lnTo>
                                <a:lnTo>
                                  <a:pt x="142" y="158"/>
                                </a:lnTo>
                                <a:lnTo>
                                  <a:pt x="39" y="411"/>
                                </a:lnTo>
                              </a:path>
                            </a:pathLst>
                          </a:custGeom>
                          <a:noFill/>
                          <a:ln w="38100">
                            <a:solidFill>
                              <a:schemeClr val="tx1"/>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txbx>
                          <w:txbxContent>
                            <w:p w14:paraId="461846FD" w14:textId="77777777" w:rsidR="00AD4ABD" w:rsidRPr="001E24B1" w:rsidRDefault="00AD4ABD" w:rsidP="00AA13F2">
                              <w:pPr>
                                <w:rPr>
                                  <w:rFonts w:eastAsia="Times New Roman"/>
                                </w:rPr>
                              </w:pPr>
                            </w:p>
                          </w:txbxContent>
                        </wps:txbx>
                        <wps:bodyPr/>
                      </wps:wsp>
                    </wpg:wgp>
                  </a:graphicData>
                </a:graphic>
                <wp14:sizeRelH relativeFrom="page">
                  <wp14:pctWidth>0</wp14:pctWidth>
                </wp14:sizeRelH>
                <wp14:sizeRelV relativeFrom="page">
                  <wp14:pctHeight>0</wp14:pctHeight>
                </wp14:sizeRelV>
              </wp:anchor>
            </w:drawing>
          </mc:Choice>
          <mc:Fallback>
            <w:pict>
              <v:group id="Gruppieren 2" o:spid="_x0000_s1035" style="position:absolute;left:0;text-align:left;margin-left:182.4pt;margin-top:35.7pt;width:268.9pt;height:209.6pt;z-index:251702272;mso-position-horizontal-relative:text;mso-position-vertical-relative:text" coordsize="39275,2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">
                <v:shape id="_x0000_s1036" type="#_x0000_t202" style="position:absolute;top:5452;width:11516;height:5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14:paraId="3F9EB789"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A are  </w:t>
                        </w:r>
                        <w:r w:rsidRPr="003B590C">
                          <w:rPr>
                            <w:rFonts w:ascii="Arial" w:hAnsi="Arial" w:cs="Arial"/>
                            <w:b/>
                            <w:bCs/>
                            <w:color w:val="000000" w:themeColor="text1"/>
                            <w:kern w:val="24"/>
                            <w:sz w:val="22"/>
                            <w:szCs w:val="22"/>
                            <w:lang w:val="ro-RO"/>
                          </w:rPr>
                          <w:t>preocupări specifice</w:t>
                        </w:r>
                      </w:p>
                    </w:txbxContent>
                  </v:textbox>
                </v:shape>
                <v:shape id="_x0000_s1037" type="#_x0000_t202" style="position:absolute;left:28079;top:5453;width:11196;height:7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6F3E1A1"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B are  </w:t>
                        </w:r>
                        <w:r w:rsidRPr="003B590C">
                          <w:rPr>
                            <w:rFonts w:ascii="Arial" w:hAnsi="Arial" w:cs="Arial"/>
                            <w:b/>
                            <w:bCs/>
                            <w:color w:val="000000" w:themeColor="text1"/>
                            <w:kern w:val="24"/>
                            <w:sz w:val="22"/>
                            <w:szCs w:val="22"/>
                            <w:lang w:val="ro-RO"/>
                          </w:rPr>
                          <w:t>preocupări specifice</w:t>
                        </w:r>
                      </w:p>
                      <w:p w14:paraId="1523B5AF" w14:textId="77777777" w:rsidR="00AD4ABD" w:rsidRPr="001E24B1" w:rsidRDefault="00AD4ABD" w:rsidP="00AA13F2">
                        <w:pPr>
                          <w:pStyle w:val="StandardWeb"/>
                          <w:spacing w:before="0" w:beforeAutospacing="0" w:after="0" w:afterAutospacing="0"/>
                          <w:jc w:val="center"/>
                          <w:textAlignment w:val="baseline"/>
                          <w:rPr>
                            <w:sz w:val="22"/>
                            <w:szCs w:val="22"/>
                          </w:rPr>
                        </w:pPr>
                      </w:p>
                    </w:txbxContent>
                  </v:textbox>
                </v:shape>
                <v:shape id="_x0000_s1038" type="#_x0000_t202" style="position:absolute;left:10170;width:17096;height:4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15FDA609" w14:textId="77777777" w:rsidR="00AD4ABD" w:rsidRPr="00AD4ABD" w:rsidRDefault="00AD4ABD" w:rsidP="00AA13F2">
                        <w:pPr>
                          <w:pStyle w:val="StandardWeb"/>
                          <w:spacing w:before="0" w:beforeAutospacing="0" w:after="0" w:afterAutospacing="0"/>
                          <w:jc w:val="center"/>
                          <w:textAlignment w:val="baseline"/>
                          <w:rPr>
                            <w:sz w:val="22"/>
                            <w:szCs w:val="22"/>
                            <w:lang w:val="ro-MO"/>
                          </w:rPr>
                        </w:pPr>
                        <w:r w:rsidRPr="00AD4ABD">
                          <w:rPr>
                            <w:rFonts w:ascii="Arial" w:hAnsi="Arial" w:cs="Arial"/>
                            <w:color w:val="000000" w:themeColor="text1"/>
                            <w:kern w:val="24"/>
                            <w:sz w:val="22"/>
                            <w:szCs w:val="22"/>
                            <w:lang w:val="ro-MO"/>
                          </w:rPr>
                          <w:t xml:space="preserve">Sunt </w:t>
                        </w:r>
                        <w:r w:rsidRPr="00AD4ABD">
                          <w:rPr>
                            <w:rFonts w:ascii="Arial" w:hAnsi="Arial" w:cs="Arial"/>
                            <w:b/>
                            <w:bCs/>
                            <w:color w:val="000000" w:themeColor="text1"/>
                            <w:kern w:val="24"/>
                            <w:sz w:val="22"/>
                            <w:szCs w:val="22"/>
                            <w:lang w:val="ro-MO"/>
                          </w:rPr>
                          <w:t>subiecte generale</w:t>
                        </w:r>
                      </w:p>
                    </w:txbxContent>
                  </v:textbox>
                </v:shape>
                <v:shape id="Freeform 18" o:spid="_x0000_s1039" style="position:absolute;left:17007;top:1743;width:3429;height:11423;rotation:-6251088fd;visibility:visible;mso-wrap-style:square;v-text-anchor:top" coordsize="142,4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xZ8EA&#10;AADbAAAADwAAAGRycy9kb3ducmV2LnhtbERPXWvCMBR9F/Yfwh3sTVM3KbMzigqCOBDWDWRvl+Ta&#10;FpubkmS1/nvzMPDxcL4Xq8G2oicfGscKppMMBLF2puFKwc/3bvwOIkRkg61jUnCjAKvl02iBhXFX&#10;/qK+jJVIIRwKVFDH2BVSBl2TxTBxHXHizs5bjAn6ShqP1xRuW/maZbm02HBqqLGjbU36Uv5ZBflM&#10;7+b95uj0Ybr9LA+n39zrTqmX52H9ASLSEB/if/feKHhLY9OX9AP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jcWfBAAAA2wAAAA8AAAAAAAAAAAAAAAAAmAIAAGRycy9kb3du&#10;cmV2LnhtbFBLBQYAAAAABAAEAPUAAACGAwAAAAA=&#10;" adj="-11796480,,5400" path="m94,l,229,142,158,39,411e" filled="f" strokecolor="black [3213]" strokeweight="3pt">
                  <v:stroke startarrow="block" endarrow="block" joinstyle="round"/>
                  <v:formulas/>
                  <v:path arrowok="t" o:connecttype="custom" o:connectlocs="2147483647,0;0,2147483647;2147483647,2147483647;2147483647,2147483647" o:connectangles="0,0,0,0" textboxrect="0,0,142,411"/>
                  <v:textbox>
                    <w:txbxContent>
                      <w:p w14:paraId="3ED7683C" w14:textId="77777777" w:rsidR="00AD4ABD" w:rsidRPr="001E24B1" w:rsidRDefault="00AD4ABD" w:rsidP="00AA13F2">
                        <w:pPr>
                          <w:rPr>
                            <w:rFonts w:eastAsia="Times New Roman"/>
                          </w:rPr>
                        </w:pPr>
                      </w:p>
                    </w:txbxContent>
                  </v:textbox>
                </v:shape>
                <v:shape id="_x0000_s1040" type="#_x0000_t202" style="position:absolute;left:13581;top:10199;width:13685;height:5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68C68BC7" w14:textId="77777777" w:rsidR="00AD4ABD" w:rsidRPr="00973334" w:rsidRDefault="00AD4ABD" w:rsidP="00AA13F2">
                        <w:pPr>
                          <w:pStyle w:val="StandardWeb"/>
                          <w:spacing w:before="0" w:beforeAutospacing="0" w:after="0" w:afterAutospacing="0"/>
                          <w:textAlignment w:val="baseline"/>
                          <w:rPr>
                            <w:b/>
                            <w:sz w:val="22"/>
                            <w:szCs w:val="22"/>
                            <w:lang w:val="ro-RO"/>
                          </w:rPr>
                        </w:pPr>
                        <w:r>
                          <w:rPr>
                            <w:rFonts w:ascii="Arial" w:hAnsi="Arial" w:cs="Arial"/>
                            <w:b/>
                            <w:bCs/>
                            <w:color w:val="000000" w:themeColor="text1"/>
                            <w:kern w:val="24"/>
                            <w:sz w:val="22"/>
                            <w:szCs w:val="22"/>
                            <w:lang w:val="ro-RO"/>
                          </w:rPr>
                          <w:t xml:space="preserve">Părțile </w:t>
                        </w:r>
                        <w:r>
                          <w:rPr>
                            <w:rFonts w:ascii="Arial" w:hAnsi="Arial" w:cs="Arial"/>
                            <w:bCs/>
                            <w:color w:val="000000" w:themeColor="text1"/>
                            <w:kern w:val="24"/>
                            <w:sz w:val="22"/>
                            <w:szCs w:val="22"/>
                            <w:lang w:val="ro-RO"/>
                          </w:rPr>
                          <w:t xml:space="preserve">au </w:t>
                        </w:r>
                        <w:r>
                          <w:rPr>
                            <w:rFonts w:ascii="Arial" w:hAnsi="Arial" w:cs="Arial"/>
                            <w:b/>
                            <w:bCs/>
                            <w:color w:val="000000" w:themeColor="text1"/>
                            <w:kern w:val="24"/>
                            <w:sz w:val="22"/>
                            <w:szCs w:val="22"/>
                            <w:lang w:val="ro-RO"/>
                          </w:rPr>
                          <w:t>probleme de conflict</w:t>
                        </w:r>
                      </w:p>
                    </w:txbxContent>
                  </v:textbox>
                </v:shape>
                <v:shape id="Textfeld 9" o:spid="_x0000_s1041" type="#_x0000_t202" style="position:absolute;left:12902;top:19670;width:11641;height:7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23ED4429" w14:textId="77777777" w:rsidR="00AD4ABD" w:rsidRPr="003B590C" w:rsidRDefault="00AD4ABD" w:rsidP="00AA13F2">
                        <w:pPr>
                          <w:pStyle w:val="StandardWeb"/>
                          <w:spacing w:before="0" w:beforeAutospacing="0" w:after="0" w:afterAutospacing="0"/>
                          <w:jc w:val="center"/>
                          <w:textAlignment w:val="baseline"/>
                          <w:rPr>
                            <w:sz w:val="22"/>
                            <w:szCs w:val="22"/>
                            <w:lang w:val="ro-RO"/>
                          </w:rPr>
                        </w:pPr>
                        <w:r w:rsidRPr="003B590C">
                          <w:rPr>
                            <w:rFonts w:ascii="Arial" w:hAnsi="Arial" w:cs="Arial"/>
                            <w:color w:val="000000" w:themeColor="text1"/>
                            <w:kern w:val="24"/>
                            <w:sz w:val="22"/>
                            <w:szCs w:val="22"/>
                            <w:lang w:val="ro-RO"/>
                          </w:rPr>
                          <w:t xml:space="preserve">Partea C are  </w:t>
                        </w:r>
                        <w:r w:rsidRPr="003B590C">
                          <w:rPr>
                            <w:rFonts w:ascii="Arial" w:hAnsi="Arial" w:cs="Arial"/>
                            <w:b/>
                            <w:bCs/>
                            <w:color w:val="000000" w:themeColor="text1"/>
                            <w:kern w:val="24"/>
                            <w:sz w:val="22"/>
                            <w:szCs w:val="22"/>
                            <w:lang w:val="ro-RO"/>
                          </w:rPr>
                          <w:t>preocupări specifice</w:t>
                        </w:r>
                      </w:p>
                      <w:p w14:paraId="605C9DD4" w14:textId="77777777" w:rsidR="00AD4ABD" w:rsidRPr="001E24B1" w:rsidRDefault="00AD4ABD" w:rsidP="00AA13F2">
                        <w:pPr>
                          <w:pStyle w:val="StandardWeb"/>
                          <w:spacing w:before="0" w:beforeAutospacing="0" w:after="0" w:afterAutospacing="0"/>
                          <w:jc w:val="center"/>
                          <w:textAlignment w:val="baseline"/>
                          <w:rPr>
                            <w:sz w:val="22"/>
                            <w:szCs w:val="22"/>
                          </w:rPr>
                        </w:pPr>
                      </w:p>
                    </w:txbxContent>
                  </v:textbox>
                </v:shape>
                <v:shape id="Freeform 18" o:spid="_x0000_s1042" style="position:absolute;left:23967;top:8689;width:3429;height:11287;rotation:-9334791fd;visibility:visible;mso-wrap-style:square;v-text-anchor:top" coordsize="142,4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pNLwA&#10;AADbAAAADwAAAGRycy9kb3ducmV2LnhtbERPvQrCMBDeBd8hnOBmUwVFqlFUEOxYFXE8mrMtNpfS&#10;RK0+vRkEx4/vf7nuTC2e1LrKsoJxFIMgzq2uuFBwPu1HcxDOI2usLZOCNzlYr/q9JSbavjij59EX&#10;IoSwS1BB6X2TSOnykgy6yDbEgbvZ1qAPsC2kbvEVwk0tJ3E8kwYrDg0lNrQrKb8fH0ZB2mTb4pLZ&#10;2yG/f7TEazo/U6rUcNBtFiA8df4v/rkPWsE0rA9fw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zmk0vAAAANsAAAAPAAAAAAAAAAAAAAAAAJgCAABkcnMvZG93bnJldi54&#10;bWxQSwUGAAAAAAQABAD1AAAAgQMAAAAA&#10;" adj="-11796480,,5400" path="m94,l,229,142,158,39,411e" filled="f" strokecolor="black [3213]" strokeweight="3pt">
                  <v:stroke startarrow="block" endarrow="block" joinstyle="round"/>
                  <v:formulas/>
                  <v:path arrowok="t" o:connecttype="custom" o:connectlocs="2147483647,0;0,2147483647;2147483647,2147483647;2147483647,2147483647" o:connectangles="0,0,0,0" textboxrect="0,0,142,411"/>
                  <v:textbox>
                    <w:txbxContent>
                      <w:p w14:paraId="5C1FAC0D" w14:textId="77777777" w:rsidR="00AD4ABD" w:rsidRPr="001E24B1" w:rsidRDefault="00AD4ABD" w:rsidP="00AA13F2">
                        <w:pPr>
                          <w:rPr>
                            <w:rFonts w:eastAsia="Times New Roman"/>
                          </w:rPr>
                        </w:pPr>
                      </w:p>
                    </w:txbxContent>
                  </v:textbox>
                </v:shape>
                <v:shape id="Freeform 18" o:spid="_x0000_s1043" style="position:absolute;left:10592;top:10146;width:3429;height:10118;rotation:2232716fd;flip:x;visibility:visible;mso-wrap-style:square;v-text-anchor:top" coordsize="142,41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7HacMA&#10;AADbAAAADwAAAGRycy9kb3ducmV2LnhtbESPQWvCQBSE74L/YXlCL1I3liqSugkSUHoqNer9kX3N&#10;hmbfhuwmpv++Wyh4HGbmG2afT7YVI/W+caxgvUpAEFdON1wruF6OzzsQPiBrbB2Tgh/ykGfz2R5T&#10;7e58prEMtYgQ9ikqMCF0qZS+MmTRr1xHHL0v11sMUfa11D3eI9y28iVJttJiw3HBYEeFoeq7HKyC&#10;pNxuxqEqPs3rydQH9MviNnwo9bSYDm8gAk3hEf5vv2sFmzX8fYk/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7HacMAAADbAAAADwAAAAAAAAAAAAAAAACYAgAAZHJzL2Rv&#10;d25yZXYueG1sUEsFBgAAAAAEAAQA9QAAAIgDAAAAAA==&#10;" adj="-11796480,,5400" path="m94,l,229,142,158,39,411e" filled="f" strokecolor="black [3213]" strokeweight="3pt">
                  <v:stroke startarrow="block" endarrow="block" joinstyle="round"/>
                  <v:formulas/>
                  <v:path arrowok="t" o:connecttype="custom" o:connectlocs="2147483647,0;0,2147483647;2147483647,2147483647;2147483647,2147483647" o:connectangles="0,0,0,0" textboxrect="0,0,142,411"/>
                  <v:textbox>
                    <w:txbxContent>
                      <w:p w14:paraId="461846FD" w14:textId="77777777" w:rsidR="00AD4ABD" w:rsidRPr="001E24B1" w:rsidRDefault="00AD4ABD" w:rsidP="00AA13F2">
                        <w:pPr>
                          <w:rPr>
                            <w:rFonts w:eastAsia="Times New Roman"/>
                          </w:rPr>
                        </w:pPr>
                      </w:p>
                    </w:txbxContent>
                  </v:textbox>
                </v:shape>
                <w10:wrap type="square"/>
              </v:group>
            </w:pict>
          </mc:Fallback>
        </mc:AlternateContent>
      </w:r>
      <w:r w:rsidRPr="00AA13F2">
        <w:rPr>
          <w:rStyle w:val="longtext"/>
          <w:lang w:val="ro-RO"/>
        </w:rPr>
        <w:t>Subiectele sugerate pot avea des caracterul unor poziții. Ne referim la ele folosind termenul larg ”preocupări”, pentru că deseori, afirmațiile părților din conflict, sunt neclare inițial și încă deschise.</w:t>
      </w:r>
    </w:p>
    <w:p w14:paraId="037F84C9" w14:textId="77777777" w:rsidR="00AA13F2" w:rsidRPr="00AA13F2" w:rsidRDefault="00AA13F2" w:rsidP="00AA13F2">
      <w:pPr>
        <w:rPr>
          <w:lang w:val="ro-RO"/>
        </w:rPr>
      </w:pPr>
      <w:r w:rsidRPr="00AA13F2">
        <w:rPr>
          <w:rStyle w:val="longtext"/>
          <w:i/>
          <w:lang w:val="ro-RO"/>
        </w:rPr>
        <w:t xml:space="preserve">Preocupările </w:t>
      </w:r>
      <w:r w:rsidRPr="00AA13F2">
        <w:rPr>
          <w:rStyle w:val="longtext"/>
          <w:lang w:val="ro-RO"/>
        </w:rPr>
        <w:t xml:space="preserve">pot fi dorințe specifice și interese relevante, de exemplu, a fi tratat ca un egal sau a primi un salariu mai mare. O preocupare specifică poate presupune și caracterul unei reclamații, spre exemplu, pentru tratament egal. Totuși, unele părți menționează des </w:t>
      </w:r>
      <w:r w:rsidRPr="00AA13F2">
        <w:rPr>
          <w:rStyle w:val="longtext"/>
          <w:i/>
          <w:lang w:val="ro-RO"/>
        </w:rPr>
        <w:t xml:space="preserve">subiecte generale </w:t>
      </w:r>
      <w:r w:rsidRPr="00AA13F2">
        <w:rPr>
          <w:rStyle w:val="longtext"/>
          <w:lang w:val="ro-RO"/>
        </w:rPr>
        <w:t>(Ex: cooperare mai bună, un flux mai bun de informații, atmosferă de lucru mai prietenoasă, etc.) și atunci e dificil de decis dacă ei au în vedere o preocupare specifică și care ar fi aceasta.</w:t>
      </w:r>
    </w:p>
    <w:p w14:paraId="4E15B64F" w14:textId="77777777" w:rsidR="00AA13F2" w:rsidRPr="00AA13F2" w:rsidRDefault="00AA13F2" w:rsidP="00AA13F2">
      <w:pPr>
        <w:rPr>
          <w:rStyle w:val="longtext"/>
          <w:lang w:val="ro-RO"/>
        </w:rPr>
      </w:pPr>
      <w:r w:rsidRPr="00AA13F2">
        <w:rPr>
          <w:noProof/>
          <w:lang w:val="de-DE"/>
        </w:rPr>
        <mc:AlternateContent>
          <mc:Choice Requires="wps">
            <w:drawing>
              <wp:anchor distT="0" distB="0" distL="114300" distR="114300" simplePos="0" relativeHeight="251703296" behindDoc="0" locked="0" layoutInCell="1" allowOverlap="1" wp14:anchorId="530603BB" wp14:editId="28CA01B7">
                <wp:simplePos x="0" y="0"/>
                <wp:positionH relativeFrom="column">
                  <wp:posOffset>2273935</wp:posOffset>
                </wp:positionH>
                <wp:positionV relativeFrom="paragraph">
                  <wp:posOffset>105410</wp:posOffset>
                </wp:positionV>
                <wp:extent cx="3553460" cy="302895"/>
                <wp:effectExtent l="0" t="0" r="8890" b="0"/>
                <wp:wrapSquare wrapText="bothSides"/>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302895"/>
                        </a:xfrm>
                        <a:prstGeom prst="rect">
                          <a:avLst/>
                        </a:prstGeom>
                        <a:solidFill>
                          <a:srgbClr val="FFFFFF"/>
                        </a:solidFill>
                        <a:ln w="9525">
                          <a:noFill/>
                          <a:miter lim="800000"/>
                          <a:headEnd/>
                          <a:tailEnd/>
                        </a:ln>
                      </wps:spPr>
                      <wps:txbx>
                        <w:txbxContent>
                          <w:p w14:paraId="2C6830B4" w14:textId="77777777" w:rsidR="00AD4ABD" w:rsidRPr="000A183F" w:rsidRDefault="00AD4ABD" w:rsidP="00AA13F2">
                            <w:pPr>
                              <w:rPr>
                                <w:lang w:val="ro-RO"/>
                              </w:rPr>
                            </w:pPr>
                            <w:r w:rsidRPr="000A183F">
                              <w:rPr>
                                <w:rStyle w:val="hps"/>
                                <w:lang w:val="ro-RO"/>
                              </w:rPr>
                              <w:t>Fig. 4.1:</w:t>
                            </w:r>
                            <w:r w:rsidRPr="000A183F">
                              <w:rPr>
                                <w:rStyle w:val="shorttext"/>
                                <w:lang w:val="ro-RO"/>
                              </w:rPr>
                              <w:t xml:space="preserve"> Definirea problemelor conflictului: </w:t>
                            </w:r>
                            <w:r w:rsidRPr="000A183F">
                              <w:rPr>
                                <w:lang w:val="ro-RO"/>
                              </w:rPr>
                              <w:t>distincții importante</w:t>
                            </w:r>
                            <w:r w:rsidRPr="000A183F">
                              <w:rPr>
                                <w:rStyle w:val="hps"/>
                                <w:lang w:val="ro-RO"/>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4" type="#_x0000_t202" style="position:absolute;left:0;text-align:left;margin-left:179.05pt;margin-top:8.3pt;width:279.8pt;height:23.85pt;z-index:2517032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" stroked="f">
                <v:textbox style="mso-fit-shape-to-text:t">
                  <w:txbxContent>
                    <w:p w14:paraId="2C6830B4" w14:textId="77777777" w:rsidR="00AD4ABD" w:rsidRPr="000A183F" w:rsidRDefault="00AD4ABD" w:rsidP="00AA13F2">
                      <w:pPr>
                        <w:rPr>
                          <w:lang w:val="ro-RO"/>
                        </w:rPr>
                      </w:pPr>
                      <w:r w:rsidRPr="000A183F">
                        <w:rPr>
                          <w:rStyle w:val="hps"/>
                          <w:lang w:val="ro-RO"/>
                        </w:rPr>
                        <w:t>Fig. 4.1:</w:t>
                      </w:r>
                      <w:r w:rsidRPr="000A183F">
                        <w:rPr>
                          <w:rStyle w:val="shorttext"/>
                          <w:lang w:val="ro-RO"/>
                        </w:rPr>
                        <w:t xml:space="preserve"> Definirea problemelor conflictului: </w:t>
                      </w:r>
                      <w:r w:rsidRPr="000A183F">
                        <w:rPr>
                          <w:lang w:val="ro-RO"/>
                        </w:rPr>
                        <w:t>distincții importante</w:t>
                      </w:r>
                      <w:r w:rsidRPr="000A183F">
                        <w:rPr>
                          <w:rStyle w:val="hps"/>
                          <w:lang w:val="ro-RO"/>
                        </w:rPr>
                        <w:t xml:space="preserve"> </w:t>
                      </w:r>
                    </w:p>
                  </w:txbxContent>
                </v:textbox>
                <w10:wrap type="square"/>
              </v:shape>
            </w:pict>
          </mc:Fallback>
        </mc:AlternateContent>
      </w:r>
      <w:r w:rsidRPr="00AA13F2">
        <w:rPr>
          <w:rStyle w:val="longtext"/>
          <w:lang w:val="ro-RO"/>
        </w:rPr>
        <w:t>Numai atunci când preocupările specifice sunt în opoziție una cu cealaltă, vorbim despre probleme ale conflictului, indiferent dacă sunt implicate doar două ori mai multe părți. Mediatorii trebui să fie capabili să distingă preocupări specifice, subiecte generale și probleme ale conflictului ca să contribuie la clarificarea întregului conflict.</w:t>
      </w:r>
    </w:p>
    <w:p w14:paraId="31FFE3BE" w14:textId="77777777" w:rsidR="00AA13F2" w:rsidRPr="00AA13F2" w:rsidRDefault="00AA13F2" w:rsidP="00AA13F2">
      <w:pPr>
        <w:rPr>
          <w:rStyle w:val="hps"/>
          <w:lang w:val="ro-RO"/>
        </w:rPr>
      </w:pPr>
      <w:r w:rsidRPr="00AA13F2">
        <w:rPr>
          <w:rStyle w:val="hps"/>
          <w:lang w:val="ro-RO"/>
        </w:rPr>
        <w:t xml:space="preserve">O provocare specială pentru mediatori e să focuseze atenția participanților doar asupra sarcinei celui de-al treilea pas: Definirea problemelor conflictului pentru clarificarea și </w:t>
      </w:r>
      <w:r w:rsidRPr="00AA13F2">
        <w:rPr>
          <w:rStyle w:val="hps"/>
          <w:lang w:val="ro-RO"/>
        </w:rPr>
        <w:lastRenderedPageBreak/>
        <w:t>soluționarea acestora. Părțile au tendințe puternice de a aluneca în dezbateri, învinovățiri reciproce, atriubuiri negative, precum și discutarea explicațiilor pripite și a ideilor premature pentru soluții. Mediatorul trebuiă să prevină acest lucru și să sumarizeze ceea ce s-a spus, ca să fie identificate problemele importantante de lucru, de către el/ea, ori, preferabil de către părți. Dar cum poate mediatorul identifica când părțile alunecă în discuții premature? Sunt trei semne de avertizare pentru intervenție:</w:t>
      </w:r>
    </w:p>
    <w:p w14:paraId="40D0D135" w14:textId="77777777" w:rsidR="00AA13F2" w:rsidRPr="00AA13F2" w:rsidRDefault="00AA13F2" w:rsidP="00AA13F2">
      <w:pPr>
        <w:pStyle w:val="Listenabsatz"/>
        <w:keepLines w:val="0"/>
        <w:numPr>
          <w:ilvl w:val="0"/>
          <w:numId w:val="24"/>
        </w:numPr>
        <w:ind w:left="284" w:hanging="284"/>
        <w:jc w:val="left"/>
        <w:rPr>
          <w:rStyle w:val="hps"/>
          <w:lang w:val="ro-RO"/>
        </w:rPr>
      </w:pPr>
      <w:r w:rsidRPr="00AA13F2">
        <w:rPr>
          <w:rStyle w:val="hps"/>
          <w:lang w:val="ro-RO"/>
        </w:rPr>
        <w:t xml:space="preserve">Dacă părțile au mai mult decât trei interacțiuni asupra aceleiași probleme, probabil o vor transforma într-o discuție. Mediatorul trebuie să întrebe dacă această problemă poate fi clasată ca subiect. </w:t>
      </w:r>
    </w:p>
    <w:p w14:paraId="25F6A849" w14:textId="77777777" w:rsidR="00AA13F2" w:rsidRPr="00AA13F2" w:rsidRDefault="00AA13F2" w:rsidP="00AA13F2">
      <w:pPr>
        <w:pStyle w:val="Listenabsatz"/>
        <w:keepLines w:val="0"/>
        <w:numPr>
          <w:ilvl w:val="0"/>
          <w:numId w:val="24"/>
        </w:numPr>
        <w:ind w:left="284" w:hanging="284"/>
        <w:jc w:val="left"/>
        <w:rPr>
          <w:rStyle w:val="hps"/>
          <w:lang w:val="ro-RO"/>
        </w:rPr>
      </w:pPr>
      <w:r w:rsidRPr="00AA13F2">
        <w:rPr>
          <w:rStyle w:val="hps"/>
          <w:lang w:val="ro-RO"/>
        </w:rPr>
        <w:t>Când unul dintre adversari începe a întreba ”de ce… (ex. asta s-a întâmplat, credeți că în așa mod)?”, este posibil foarte des de a identifica asta ca subiect și de a evita discuții pe viitor.</w:t>
      </w:r>
    </w:p>
    <w:p w14:paraId="02A2BDAF" w14:textId="77777777" w:rsidR="00AA13F2" w:rsidRPr="00AA13F2" w:rsidRDefault="00AA13F2" w:rsidP="00AA13F2">
      <w:pPr>
        <w:pStyle w:val="Listenabsatz"/>
        <w:keepLines w:val="0"/>
        <w:numPr>
          <w:ilvl w:val="0"/>
          <w:numId w:val="24"/>
        </w:numPr>
        <w:ind w:left="284" w:hanging="284"/>
        <w:jc w:val="left"/>
        <w:rPr>
          <w:rStyle w:val="longtext"/>
          <w:lang w:val="ro-RO"/>
        </w:rPr>
      </w:pPr>
      <w:r w:rsidRPr="00AA13F2">
        <w:rPr>
          <w:rStyle w:val="hps"/>
          <w:lang w:val="ro-RO"/>
        </w:rPr>
        <w:t xml:space="preserve">Dacă adversarii încep să explice sau să propună soluții, este timpul să se definească această problemă și să se treacă la următoarea.   </w:t>
      </w:r>
    </w:p>
    <w:p w14:paraId="385388CA" w14:textId="77777777" w:rsidR="00AA13F2" w:rsidRPr="00AA13F2" w:rsidRDefault="00AA13F2" w:rsidP="00AA13F2">
      <w:pPr>
        <w:rPr>
          <w:lang w:val="ro-RO"/>
        </w:rPr>
      </w:pPr>
      <w:r w:rsidRPr="00AA13F2">
        <w:rPr>
          <w:rStyle w:val="hps"/>
          <w:lang w:val="ro-RO"/>
        </w:rPr>
        <w:t>Mediatorii nu trebuie să se grăbească și să opună rezistență presiunii din partea membrilor grupului dominant, care din start par a crede că știu care sunt conflictele centrale pentru întreg grupul (”puncte de lipire”). Valoarea acesui set de preocupări devine clară atunci când apar noi aspecte invovocate, pe care nu toți le cunosc.</w:t>
      </w:r>
    </w:p>
    <w:p w14:paraId="77B37949" w14:textId="77777777" w:rsidR="00AA13F2" w:rsidRPr="00AA13F2" w:rsidRDefault="00AA13F2" w:rsidP="00AA13F2">
      <w:pPr>
        <w:tabs>
          <w:tab w:val="left" w:pos="2120"/>
        </w:tabs>
        <w:rPr>
          <w:lang w:val="ro-RO"/>
        </w:rPr>
      </w:pPr>
      <w:r w:rsidRPr="00AA13F2">
        <w:rPr>
          <w:rStyle w:val="longtext"/>
          <w:lang w:val="ro-RO"/>
        </w:rPr>
        <w:t>Odată ce s-au colectat toate preocupările mediatorii ajută părțile să filtreze contradicțiile și problemele conflictului și să determine ordinea în care doresc să lucreze cu ele.</w:t>
      </w:r>
    </w:p>
    <w:p w14:paraId="3B40D670" w14:textId="77777777" w:rsidR="00AA13F2" w:rsidRPr="00AA13F2" w:rsidRDefault="00AA13F2" w:rsidP="00AA13F2">
      <w:pPr>
        <w:pStyle w:val="GrafikenStandard"/>
        <w:rPr>
          <w:lang w:val="ro-RO"/>
        </w:rPr>
      </w:pPr>
      <w:r w:rsidRPr="00AA13F2">
        <w:rPr>
          <w:noProof/>
          <w:lang w:val="de-DE"/>
        </w:rPr>
        <mc:AlternateContent>
          <mc:Choice Requires="wps">
            <w:drawing>
              <wp:inline distT="0" distB="0" distL="0" distR="0" wp14:anchorId="68B088B8" wp14:editId="5779E05F">
                <wp:extent cx="5913755" cy="466725"/>
                <wp:effectExtent l="0" t="0" r="59690" b="66675"/>
                <wp:docPr id="5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755" cy="46672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3421263C" w14:textId="77777777" w:rsidR="00AD4ABD" w:rsidRPr="000A183F" w:rsidRDefault="00AD4ABD" w:rsidP="00AA13F2">
                            <w:pPr>
                              <w:pStyle w:val="Leitfrage"/>
                              <w:rPr>
                                <w:rStyle w:val="hps"/>
                                <w:rFonts w:ascii="Arial Narrow" w:hAnsi="Arial Narrow"/>
                                <w:lang w:val="ro-RO"/>
                              </w:rPr>
                            </w:pPr>
                            <w:r w:rsidRPr="000A183F">
                              <w:rPr>
                                <w:rStyle w:val="hps"/>
                                <w:rFonts w:ascii="Arial Narrow" w:hAnsi="Arial Narrow"/>
                                <w:lang w:val="ro-RO"/>
                              </w:rPr>
                              <w:t>Criteriu de completare: Există o listă completă a problemelor conflictului și părțile sunt de accord asupra ordinii clarificării lor.</w:t>
                            </w:r>
                          </w:p>
                        </w:txbxContent>
                      </wps:txbx>
                      <wps:bodyPr rot="0" vert="horz" wrap="none" lIns="91440" tIns="45720" rIns="91440" bIns="45720" anchor="t" anchorCtr="0" upright="1">
                        <a:noAutofit/>
                      </wps:bodyPr>
                    </wps:wsp>
                  </a:graphicData>
                </a:graphic>
              </wp:inline>
            </w:drawing>
          </mc:Choice>
          <mc:Fallback>
            <w:pict>
              <v:shape id="Textfeld 1" o:spid="_x0000_s1045" type="#_x0000_t202" style="width:465.65pt;height:36.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">
                <v:shadow on="t"/>
                <v:textbox>
                  <w:txbxContent>
                    <w:p w14:paraId="3421263C" w14:textId="77777777" w:rsidR="00AD4ABD" w:rsidRPr="000A183F" w:rsidRDefault="00AD4ABD" w:rsidP="00AA13F2">
                      <w:pPr>
                        <w:pStyle w:val="Leitfrage"/>
                        <w:rPr>
                          <w:rStyle w:val="hps"/>
                          <w:rFonts w:ascii="Arial Narrow" w:hAnsi="Arial Narrow"/>
                          <w:lang w:val="ro-RO"/>
                        </w:rPr>
                      </w:pPr>
                      <w:r w:rsidRPr="000A183F">
                        <w:rPr>
                          <w:rStyle w:val="hps"/>
                          <w:rFonts w:ascii="Arial Narrow" w:hAnsi="Arial Narrow"/>
                          <w:lang w:val="ro-RO"/>
                        </w:rPr>
                        <w:t>Criteriu de completare: Există o listă completă a problemelor conflictului și părțile sunt de accord asupra ordinii clarificării lor.</w:t>
                      </w:r>
                    </w:p>
                  </w:txbxContent>
                </v:textbox>
                <w10:anchorlock/>
              </v:shape>
            </w:pict>
          </mc:Fallback>
        </mc:AlternateContent>
      </w:r>
    </w:p>
    <w:p w14:paraId="4ED42AB5" w14:textId="1EA4FBE7" w:rsidR="00D3743E" w:rsidRPr="00E87A2F" w:rsidRDefault="00D3743E" w:rsidP="00D3743E">
      <w:pPr>
        <w:tabs>
          <w:tab w:val="left" w:pos="2120"/>
        </w:tabs>
      </w:pPr>
    </w:p>
    <w:p w14:paraId="3C774BA1" w14:textId="6EC37800" w:rsidR="00994E80" w:rsidRDefault="00994E80" w:rsidP="00994E80">
      <w:pPr>
        <w:pStyle w:val="GrafikenStandard"/>
        <w:sectPr w:rsidR="00994E80" w:rsidSect="00D3743E">
          <w:headerReference w:type="even" r:id="rId19"/>
          <w:pgSz w:w="11906" w:h="16838"/>
          <w:pgMar w:top="1417" w:right="1417" w:bottom="1134" w:left="1417" w:header="708" w:footer="708" w:gutter="0"/>
          <w:cols w:space="708"/>
          <w:docGrid w:linePitch="360"/>
        </w:sectPr>
      </w:pPr>
    </w:p>
    <w:p w14:paraId="252EBA05" w14:textId="674BFE03" w:rsidR="00D3743E" w:rsidRPr="00A875D4" w:rsidRDefault="000A183F" w:rsidP="00AA0DA1">
      <w:pPr>
        <w:pStyle w:val="berschrift2"/>
        <w:rPr>
          <w:rStyle w:val="hps"/>
          <w:lang w:val="ro-RO"/>
        </w:rPr>
      </w:pPr>
      <w:bookmarkStart w:id="1" w:name="_Toc394089643"/>
      <w:r w:rsidRPr="00A875D4">
        <w:rPr>
          <w:rStyle w:val="hps"/>
          <w:lang w:val="ro-RO"/>
        </w:rPr>
        <w:lastRenderedPageBreak/>
        <w:t>Exercițiu:</w:t>
      </w:r>
      <w:r w:rsidRPr="00A875D4">
        <w:rPr>
          <w:rStyle w:val="longtext"/>
          <w:lang w:val="ro-RO"/>
        </w:rPr>
        <w:t xml:space="preserve"> preocupări specifice, subiecte generale și probleme ale conflictului</w:t>
      </w:r>
      <w:r w:rsidR="00D3743E" w:rsidRPr="00A875D4">
        <w:rPr>
          <w:rStyle w:val="hps"/>
          <w:lang w:val="ro-RO"/>
        </w:rPr>
        <w:t xml:space="preserve"> (40’)</w:t>
      </w:r>
      <w:bookmarkEnd w:id="1"/>
    </w:p>
    <w:p w14:paraId="0C80CDDC" w14:textId="77777777" w:rsidR="000A183F" w:rsidRPr="00A875D4" w:rsidRDefault="000A183F" w:rsidP="00A875D4">
      <w:pPr>
        <w:pStyle w:val="berschrift4"/>
        <w:numPr>
          <w:ilvl w:val="0"/>
          <w:numId w:val="34"/>
        </w:numPr>
        <w:tabs>
          <w:tab w:val="clear" w:pos="426"/>
        </w:tabs>
        <w:rPr>
          <w:lang w:val="ro-RO"/>
        </w:rPr>
      </w:pPr>
      <w:bookmarkStart w:id="2" w:name="_Toc394089644"/>
      <w:r w:rsidRPr="00A875D4">
        <w:rPr>
          <w:rStyle w:val="hps"/>
          <w:lang w:val="ro-RO"/>
        </w:rPr>
        <w:t>Informație introductivă (5')</w:t>
      </w:r>
      <w:bookmarkEnd w:id="2"/>
    </w:p>
    <w:p w14:paraId="44663A34" w14:textId="77777777" w:rsidR="000A183F" w:rsidRPr="00A875D4" w:rsidRDefault="000A183F" w:rsidP="000A183F">
      <w:pPr>
        <w:rPr>
          <w:rStyle w:val="longtext"/>
          <w:rFonts w:asciiTheme="minorBidi" w:eastAsiaTheme="majorEastAsia" w:hAnsiTheme="minorBidi" w:cstheme="majorBidi"/>
          <w:b/>
          <w:bCs/>
          <w:iCs/>
          <w:lang w:val="ro-RO"/>
        </w:rPr>
      </w:pPr>
      <w:r w:rsidRPr="00A875D4">
        <w:rPr>
          <w:rStyle w:val="longtext"/>
          <w:lang w:val="ro-RO"/>
        </w:rPr>
        <w:t>Exercițiul învață diferențierea termenilor ”preocupare specifică”, ”subiect general” și ”problemă a conflictului”.</w:t>
      </w:r>
    </w:p>
    <w:p w14:paraId="20D3A918" w14:textId="77777777" w:rsidR="000A183F" w:rsidRPr="00A875D4" w:rsidRDefault="000A183F" w:rsidP="000A183F">
      <w:pPr>
        <w:pStyle w:val="Listenabsatz"/>
        <w:keepLines w:val="0"/>
        <w:numPr>
          <w:ilvl w:val="0"/>
          <w:numId w:val="3"/>
        </w:numPr>
        <w:ind w:left="284" w:hanging="284"/>
        <w:jc w:val="left"/>
        <w:rPr>
          <w:rStyle w:val="hps"/>
          <w:lang w:val="ro-RO"/>
        </w:rPr>
      </w:pPr>
      <w:r w:rsidRPr="00A875D4">
        <w:rPr>
          <w:rStyle w:val="hps"/>
          <w:i/>
          <w:iCs/>
          <w:lang w:val="ro-RO"/>
        </w:rPr>
        <w:t xml:space="preserve">Preocupările specifice </w:t>
      </w:r>
      <w:r w:rsidRPr="00A875D4">
        <w:rPr>
          <w:rStyle w:val="hps"/>
          <w:iCs/>
          <w:lang w:val="ro-RO"/>
        </w:rPr>
        <w:t xml:space="preserve">ale unei părți pot fi recunoscute după o afirmație care are următoarea formă: ”Interesul meu (cerința, rugămintea, nevoia, etc.) este…” De aici aflăm poziția părții, ori ce vrea persoana.  </w:t>
      </w:r>
      <w:r w:rsidRPr="00A875D4">
        <w:rPr>
          <w:rStyle w:val="hps"/>
          <w:i/>
          <w:iCs/>
          <w:lang w:val="ro-RO"/>
        </w:rPr>
        <w:t xml:space="preserve"> </w:t>
      </w:r>
      <w:r w:rsidRPr="00A875D4">
        <w:rPr>
          <w:rStyle w:val="longtext"/>
          <w:lang w:val="ro-RO"/>
        </w:rPr>
        <w:t xml:space="preserve"> </w:t>
      </w:r>
    </w:p>
    <w:p w14:paraId="730ACD24" w14:textId="77777777" w:rsidR="000A183F" w:rsidRPr="00A875D4" w:rsidRDefault="000A183F" w:rsidP="000A183F">
      <w:pPr>
        <w:pStyle w:val="Listenabsatz"/>
        <w:keepLines w:val="0"/>
        <w:numPr>
          <w:ilvl w:val="0"/>
          <w:numId w:val="3"/>
        </w:numPr>
        <w:ind w:left="284" w:hanging="284"/>
        <w:jc w:val="left"/>
        <w:rPr>
          <w:rStyle w:val="longtext"/>
          <w:lang w:val="ro-RO"/>
        </w:rPr>
      </w:pPr>
      <w:r w:rsidRPr="00A875D4">
        <w:rPr>
          <w:rStyle w:val="longtext"/>
          <w:i/>
          <w:lang w:val="ro-RO"/>
        </w:rPr>
        <w:t xml:space="preserve">Subiectele generale </w:t>
      </w:r>
      <w:r w:rsidRPr="00A875D4">
        <w:rPr>
          <w:rStyle w:val="longtext"/>
          <w:lang w:val="ro-RO"/>
        </w:rPr>
        <w:t xml:space="preserve"> sunt afirmații care nu conțin o poziție personală. Subiectele sugerate sunt afirmații care pot fi reformulate astfel: ”Tu crezi că noi ar trebui să vorbim despre…”.</w:t>
      </w:r>
    </w:p>
    <w:p w14:paraId="006CCC9A" w14:textId="77777777" w:rsidR="000A183F" w:rsidRPr="00A875D4" w:rsidRDefault="000A183F" w:rsidP="000A183F">
      <w:pPr>
        <w:pStyle w:val="Listenabsatz"/>
        <w:keepLines w:val="0"/>
        <w:numPr>
          <w:ilvl w:val="0"/>
          <w:numId w:val="3"/>
        </w:numPr>
        <w:ind w:left="284" w:hanging="284"/>
        <w:jc w:val="left"/>
        <w:rPr>
          <w:rStyle w:val="longtext"/>
          <w:lang w:val="ro-RO"/>
        </w:rPr>
      </w:pPr>
      <w:r w:rsidRPr="00A875D4">
        <w:rPr>
          <w:rStyle w:val="longtext"/>
          <w:i/>
          <w:lang w:val="ro-RO"/>
        </w:rPr>
        <w:t xml:space="preserve">Problemele conflictului </w:t>
      </w:r>
      <w:r w:rsidRPr="00A875D4">
        <w:rPr>
          <w:rStyle w:val="longtext"/>
          <w:lang w:val="ro-RO"/>
        </w:rPr>
        <w:t xml:space="preserve"> sunt cererințele din conflict, de ex. afirmații care pot fi reformulate ca/ori: ”Vreai să vorbim despre asta  ori…sau…dacă va fi cazul.”</w:t>
      </w:r>
    </w:p>
    <w:p w14:paraId="68F1E06C" w14:textId="77777777" w:rsidR="000A183F" w:rsidRPr="00A875D4" w:rsidRDefault="000A183F" w:rsidP="00A875D4">
      <w:pPr>
        <w:pStyle w:val="berschrift4"/>
        <w:numPr>
          <w:ilvl w:val="0"/>
          <w:numId w:val="34"/>
        </w:numPr>
        <w:tabs>
          <w:tab w:val="clear" w:pos="426"/>
        </w:tabs>
        <w:rPr>
          <w:rStyle w:val="hps"/>
          <w:lang w:val="ro-RO"/>
        </w:rPr>
      </w:pPr>
      <w:bookmarkStart w:id="3" w:name="_Toc394089645"/>
      <w:r w:rsidRPr="00A875D4">
        <w:rPr>
          <w:rStyle w:val="hps"/>
          <w:lang w:val="ro-RO"/>
        </w:rPr>
        <w:t>Sarcină pentru lucrul cu doi participanți la training  (20'):</w:t>
      </w:r>
      <w:bookmarkEnd w:id="3"/>
    </w:p>
    <w:p w14:paraId="223B7D15" w14:textId="77777777" w:rsidR="000A183F" w:rsidRPr="00A875D4" w:rsidRDefault="000A183F" w:rsidP="00CC59CD">
      <w:pPr>
        <w:pBdr>
          <w:top w:val="single" w:sz="4" w:space="1" w:color="auto" w:shadow="1"/>
          <w:left w:val="single" w:sz="4" w:space="4" w:color="auto" w:shadow="1"/>
          <w:bottom w:val="single" w:sz="4" w:space="1" w:color="auto" w:shadow="1"/>
          <w:right w:val="single" w:sz="4" w:space="4" w:color="auto" w:shadow="1"/>
        </w:pBdr>
        <w:spacing w:after="120"/>
        <w:jc w:val="left"/>
        <w:rPr>
          <w:lang w:val="ro-RO"/>
        </w:rPr>
      </w:pPr>
      <w:r w:rsidRPr="00A875D4">
        <w:rPr>
          <w:lang w:val="ro-RO"/>
        </w:rPr>
        <w:t xml:space="preserve">Vă rugăm să grupați următoarele afirmații ale părților conflictului în preocupări specifice, subiecte generale sau probleme ale conflictului, urmând diferențierea de mai sus: </w:t>
      </w:r>
    </w:p>
    <w:p w14:paraId="5F3A5882" w14:textId="77777777"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lang w:val="ro-RO"/>
        </w:rPr>
      </w:pPr>
    </w:p>
    <w:p w14:paraId="5C6250D0" w14:textId="77777777"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1) O parte</w:t>
      </w:r>
      <w:r w:rsidRPr="00A875D4">
        <w:rPr>
          <w:rStyle w:val="hps"/>
          <w:lang w:val="ro-RO"/>
        </w:rPr>
        <w:t xml:space="preserve"> (P)</w:t>
      </w:r>
      <w:r w:rsidRPr="00A875D4">
        <w:rPr>
          <w:rStyle w:val="longtext"/>
          <w:lang w:val="ro-RO"/>
        </w:rPr>
        <w:t xml:space="preserve">: </w:t>
      </w:r>
      <w:r w:rsidRPr="00A875D4">
        <w:rPr>
          <w:rStyle w:val="hps"/>
          <w:lang w:val="ro-RO"/>
        </w:rPr>
        <w:t xml:space="preserve">"Această poziție trebuie ocupată acum și </w:t>
      </w:r>
      <w:r w:rsidRPr="00A875D4">
        <w:rPr>
          <w:rStyle w:val="hps"/>
          <w:u w:val="single"/>
          <w:lang w:val="ro-RO"/>
        </w:rPr>
        <w:t>nu</w:t>
      </w:r>
      <w:r w:rsidRPr="00A875D4">
        <w:rPr>
          <w:rStyle w:val="hps"/>
          <w:lang w:val="ro-RO"/>
        </w:rPr>
        <w:t xml:space="preserve"> peste jumătate de an</w:t>
      </w:r>
      <w:r w:rsidRPr="00A875D4">
        <w:rPr>
          <w:rStyle w:val="longtext"/>
          <w:lang w:val="ro-RO"/>
        </w:rPr>
        <w:t>."</w:t>
      </w:r>
    </w:p>
    <w:p w14:paraId="42C31062" w14:textId="14A7D6A8"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 xml:space="preserve">2) </w:t>
      </w:r>
      <w:r w:rsidRPr="00A875D4">
        <w:rPr>
          <w:rStyle w:val="hps"/>
          <w:lang w:val="ro-RO"/>
        </w:rPr>
        <w:t>P.</w:t>
      </w:r>
      <w:r w:rsidRPr="00A875D4">
        <w:rPr>
          <w:rStyle w:val="longtext"/>
          <w:lang w:val="ro-RO"/>
        </w:rPr>
        <w:t xml:space="preserve">: </w:t>
      </w:r>
      <w:r w:rsidRPr="00A875D4">
        <w:rPr>
          <w:rStyle w:val="hps"/>
          <w:lang w:val="ro-RO"/>
        </w:rPr>
        <w:t>"</w:t>
      </w:r>
      <w:r w:rsidRPr="00A875D4">
        <w:rPr>
          <w:rStyle w:val="longtext"/>
          <w:lang w:val="ro-RO"/>
        </w:rPr>
        <w:t>Poziția de director al departamentului este pentru mine</w:t>
      </w:r>
      <w:r w:rsidRPr="00A875D4">
        <w:rPr>
          <w:rStyle w:val="hps"/>
          <w:lang w:val="ro-RO"/>
        </w:rPr>
        <w:t>.</w:t>
      </w:r>
      <w:r w:rsidRPr="00A875D4">
        <w:rPr>
          <w:rStyle w:val="longtext"/>
          <w:lang w:val="ro-RO"/>
        </w:rPr>
        <w:t>"</w:t>
      </w:r>
    </w:p>
    <w:p w14:paraId="50584AC1" w14:textId="79282888"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 xml:space="preserve">3) </w:t>
      </w:r>
      <w:r w:rsidRPr="00A875D4">
        <w:rPr>
          <w:rStyle w:val="hps"/>
          <w:lang w:val="ro-RO"/>
        </w:rPr>
        <w:t>P.</w:t>
      </w:r>
      <w:r w:rsidRPr="00A875D4">
        <w:rPr>
          <w:rStyle w:val="longtext"/>
          <w:lang w:val="ro-RO"/>
        </w:rPr>
        <w:t xml:space="preserve">: </w:t>
      </w:r>
      <w:r w:rsidRPr="00A875D4">
        <w:rPr>
          <w:rStyle w:val="hps"/>
          <w:lang w:val="ro-RO"/>
        </w:rPr>
        <w:t>"Este aici să facă acest lucru, să stabilească cursul proiectului.</w:t>
      </w:r>
      <w:r w:rsidRPr="00A875D4">
        <w:rPr>
          <w:rStyle w:val="longtext"/>
          <w:lang w:val="ro-RO"/>
        </w:rPr>
        <w:t>"</w:t>
      </w:r>
    </w:p>
    <w:p w14:paraId="6638AF12" w14:textId="4ABDA4DF"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 xml:space="preserve">4) </w:t>
      </w:r>
      <w:r w:rsidRPr="00A875D4">
        <w:rPr>
          <w:rStyle w:val="hps"/>
          <w:lang w:val="ro-RO"/>
        </w:rPr>
        <w:t>P.</w:t>
      </w:r>
      <w:r w:rsidRPr="00A875D4">
        <w:rPr>
          <w:rStyle w:val="longtext"/>
          <w:lang w:val="ro-RO"/>
        </w:rPr>
        <w:t xml:space="preserve">: </w:t>
      </w:r>
      <w:r w:rsidRPr="00A875D4">
        <w:rPr>
          <w:rStyle w:val="hps"/>
          <w:lang w:val="ro-RO"/>
        </w:rPr>
        <w:t>"Eu vreau cu adevărat să păstrez acești oameni în echipă</w:t>
      </w:r>
      <w:r w:rsidRPr="00A875D4">
        <w:rPr>
          <w:rStyle w:val="longtext"/>
          <w:lang w:val="ro-RO"/>
        </w:rPr>
        <w:t>."</w:t>
      </w:r>
    </w:p>
    <w:p w14:paraId="27A12107" w14:textId="7A6CB6E0"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(5)</w:t>
      </w:r>
      <w:r w:rsidRPr="00A875D4">
        <w:rPr>
          <w:rStyle w:val="longtext"/>
          <w:lang w:val="ro-RO"/>
        </w:rPr>
        <w:t xml:space="preserve"> </w:t>
      </w:r>
      <w:r w:rsidRPr="00A875D4">
        <w:rPr>
          <w:rStyle w:val="hps"/>
          <w:lang w:val="ro-RO"/>
        </w:rPr>
        <w:t>P.</w:t>
      </w:r>
      <w:r w:rsidRPr="00A875D4">
        <w:rPr>
          <w:rStyle w:val="longtext"/>
          <w:lang w:val="ro-RO"/>
        </w:rPr>
        <w:t xml:space="preserve">: </w:t>
      </w:r>
      <w:r w:rsidRPr="00A875D4">
        <w:rPr>
          <w:rStyle w:val="hps"/>
          <w:lang w:val="ro-RO"/>
        </w:rPr>
        <w:t>"</w:t>
      </w:r>
      <w:r w:rsidRPr="00A875D4">
        <w:rPr>
          <w:rStyle w:val="longtext"/>
          <w:lang w:val="ro-RO"/>
        </w:rPr>
        <w:t>Mă preocupă întrebarea care sunt valorile valabile în cadrul companiei."</w:t>
      </w:r>
    </w:p>
    <w:p w14:paraId="6B7CDB10" w14:textId="6B2E1739"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(6</w:t>
      </w:r>
      <w:r w:rsidRPr="00A875D4">
        <w:rPr>
          <w:rStyle w:val="longtext"/>
          <w:lang w:val="ro-RO"/>
        </w:rPr>
        <w:t xml:space="preserve">) </w:t>
      </w:r>
      <w:r w:rsidRPr="00A875D4">
        <w:rPr>
          <w:rStyle w:val="hps"/>
          <w:lang w:val="ro-RO"/>
        </w:rPr>
        <w:t>P.</w:t>
      </w:r>
      <w:r w:rsidRPr="00A875D4">
        <w:rPr>
          <w:rStyle w:val="longtext"/>
          <w:lang w:val="ro-RO"/>
        </w:rPr>
        <w:t xml:space="preserve">: </w:t>
      </w:r>
      <w:r w:rsidRPr="00A875D4">
        <w:rPr>
          <w:rStyle w:val="hps"/>
          <w:lang w:val="ro-RO"/>
        </w:rPr>
        <w:t>"</w:t>
      </w:r>
      <w:r w:rsidRPr="00A875D4">
        <w:rPr>
          <w:rStyle w:val="longtext"/>
          <w:lang w:val="ro-RO"/>
        </w:rPr>
        <w:t>Mai întâi trebuie să ne determinăm dacă vrem să acceptăm postul"</w:t>
      </w:r>
    </w:p>
    <w:p w14:paraId="2FECE6A1" w14:textId="3663D8CD"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 xml:space="preserve">7) </w:t>
      </w:r>
      <w:r w:rsidRPr="00A875D4">
        <w:rPr>
          <w:rStyle w:val="hps"/>
          <w:lang w:val="ro-RO"/>
        </w:rPr>
        <w:t>P.</w:t>
      </w:r>
      <w:r w:rsidRPr="00A875D4">
        <w:rPr>
          <w:rStyle w:val="longtext"/>
          <w:lang w:val="ro-RO"/>
        </w:rPr>
        <w:t xml:space="preserve">: </w:t>
      </w:r>
      <w:r w:rsidRPr="00A875D4">
        <w:rPr>
          <w:rStyle w:val="hps"/>
          <w:lang w:val="ro-RO"/>
        </w:rPr>
        <w:t>"Am rămas blocați la următoarea întrebare – cine ar trebui să aibă ultimul cuvânt?</w:t>
      </w:r>
      <w:r w:rsidRPr="00A875D4">
        <w:rPr>
          <w:rStyle w:val="longtext"/>
          <w:lang w:val="ro-RO"/>
        </w:rPr>
        <w:t>"</w:t>
      </w:r>
    </w:p>
    <w:p w14:paraId="2E588508" w14:textId="3CEFAEB4"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tabs>
          <w:tab w:val="left" w:pos="6192"/>
        </w:tabs>
        <w:spacing w:after="120"/>
        <w:ind w:left="426" w:hanging="426"/>
        <w:rPr>
          <w:rStyle w:val="longtext"/>
          <w:lang w:val="ro-RO"/>
        </w:rPr>
      </w:pPr>
      <w:r w:rsidRPr="00A875D4">
        <w:rPr>
          <w:rStyle w:val="hps"/>
          <w:lang w:val="ro-RO"/>
        </w:rPr>
        <w:t>(</w:t>
      </w:r>
      <w:r w:rsidRPr="00A875D4">
        <w:rPr>
          <w:rStyle w:val="longtext"/>
          <w:lang w:val="ro-RO"/>
        </w:rPr>
        <w:t xml:space="preserve">8) </w:t>
      </w:r>
      <w:r w:rsidRPr="00A875D4">
        <w:rPr>
          <w:rStyle w:val="hps"/>
          <w:lang w:val="ro-RO"/>
        </w:rPr>
        <w:t>P.</w:t>
      </w:r>
      <w:r w:rsidRPr="00A875D4">
        <w:rPr>
          <w:rStyle w:val="longtext"/>
          <w:lang w:val="ro-RO"/>
        </w:rPr>
        <w:t xml:space="preserve">: </w:t>
      </w:r>
      <w:r w:rsidRPr="00A875D4">
        <w:rPr>
          <w:rStyle w:val="hps"/>
          <w:lang w:val="ro-RO"/>
        </w:rPr>
        <w:t>"</w:t>
      </w:r>
      <w:r w:rsidRPr="00A875D4">
        <w:rPr>
          <w:rStyle w:val="longtext"/>
          <w:lang w:val="ro-RO"/>
        </w:rPr>
        <w:t>Grupul de lucru planifică să continuie proiectul</w:t>
      </w:r>
      <w:r w:rsidRPr="00A875D4">
        <w:rPr>
          <w:rStyle w:val="hps"/>
          <w:lang w:val="ro-RO"/>
        </w:rPr>
        <w:t>.</w:t>
      </w:r>
      <w:r w:rsidRPr="00A875D4">
        <w:rPr>
          <w:rStyle w:val="longtext"/>
          <w:lang w:val="ro-RO"/>
        </w:rPr>
        <w:t>"</w:t>
      </w:r>
    </w:p>
    <w:p w14:paraId="14F455E1" w14:textId="4EAA73A6"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hps"/>
          <w:lang w:val="ro-RO"/>
        </w:rPr>
      </w:pPr>
      <w:r w:rsidRPr="00A875D4">
        <w:rPr>
          <w:rStyle w:val="hps"/>
          <w:lang w:val="ro-RO"/>
        </w:rPr>
        <w:t>(9</w:t>
      </w:r>
      <w:r w:rsidRPr="00A875D4">
        <w:rPr>
          <w:rStyle w:val="longtext"/>
          <w:lang w:val="ro-RO"/>
        </w:rPr>
        <w:t xml:space="preserve">) </w:t>
      </w:r>
      <w:r w:rsidRPr="00A875D4">
        <w:rPr>
          <w:rStyle w:val="hps"/>
          <w:lang w:val="ro-RO"/>
        </w:rPr>
        <w:t>P.</w:t>
      </w:r>
      <w:r w:rsidRPr="00A875D4">
        <w:rPr>
          <w:rStyle w:val="longtext"/>
          <w:lang w:val="ro-RO"/>
        </w:rPr>
        <w:t xml:space="preserve">: </w:t>
      </w:r>
      <w:r w:rsidRPr="00A875D4">
        <w:rPr>
          <w:rStyle w:val="hps"/>
          <w:lang w:val="ro-RO"/>
        </w:rPr>
        <w:t>"Voi vreți să păstrați bugetul în întregime, noi nu vrem asta."</w:t>
      </w:r>
    </w:p>
    <w:p w14:paraId="7C8F67A2" w14:textId="4994DBC3"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w:t>
      </w:r>
      <w:r w:rsidRPr="00A875D4">
        <w:rPr>
          <w:rStyle w:val="longtext"/>
          <w:lang w:val="ro-RO"/>
        </w:rPr>
        <w:t xml:space="preserve">10) </w:t>
      </w:r>
      <w:r w:rsidRPr="00A875D4">
        <w:rPr>
          <w:rStyle w:val="hps"/>
          <w:lang w:val="ro-RO"/>
        </w:rPr>
        <w:t>P.</w:t>
      </w:r>
      <w:r w:rsidRPr="00A875D4">
        <w:rPr>
          <w:rStyle w:val="longtext"/>
          <w:lang w:val="ro-RO"/>
        </w:rPr>
        <w:t xml:space="preserve">: </w:t>
      </w:r>
      <w:r w:rsidRPr="00A875D4">
        <w:rPr>
          <w:rStyle w:val="hps"/>
          <w:lang w:val="ro-RO"/>
        </w:rPr>
        <w:t>"Eu sunt împotriva respingerii ordinului</w:t>
      </w:r>
      <w:r w:rsidRPr="00A875D4">
        <w:rPr>
          <w:rStyle w:val="longtext"/>
          <w:lang w:val="ro-RO"/>
        </w:rPr>
        <w:t>."</w:t>
      </w:r>
    </w:p>
    <w:p w14:paraId="2487BC52" w14:textId="4F159591"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(11</w:t>
      </w:r>
      <w:r w:rsidRPr="00A875D4">
        <w:rPr>
          <w:rStyle w:val="longtext"/>
          <w:lang w:val="ro-RO"/>
        </w:rPr>
        <w:t xml:space="preserve">) </w:t>
      </w:r>
      <w:r w:rsidRPr="00A875D4">
        <w:rPr>
          <w:rStyle w:val="hps"/>
          <w:lang w:val="ro-RO"/>
        </w:rPr>
        <w:t>P.</w:t>
      </w:r>
      <w:r w:rsidRPr="00A875D4">
        <w:rPr>
          <w:rStyle w:val="longtext"/>
          <w:lang w:val="ro-RO"/>
        </w:rPr>
        <w:t xml:space="preserve">: </w:t>
      </w:r>
      <w:r w:rsidRPr="00A875D4">
        <w:rPr>
          <w:rStyle w:val="hps"/>
          <w:lang w:val="ro-RO"/>
        </w:rPr>
        <w:t>"</w:t>
      </w:r>
      <w:r w:rsidRPr="00A875D4">
        <w:rPr>
          <w:rStyle w:val="longtext"/>
          <w:lang w:val="ro-RO"/>
        </w:rPr>
        <w:t>Uniunea nu va permite ca forța de muncă să fie divizată</w:t>
      </w:r>
      <w:r w:rsidRPr="00A875D4">
        <w:rPr>
          <w:rStyle w:val="hps"/>
          <w:lang w:val="ro-RO"/>
        </w:rPr>
        <w:t>.</w:t>
      </w:r>
      <w:r w:rsidRPr="00A875D4">
        <w:rPr>
          <w:rStyle w:val="longtext"/>
          <w:lang w:val="ro-RO"/>
        </w:rPr>
        <w:t>"</w:t>
      </w:r>
    </w:p>
    <w:p w14:paraId="0650630B" w14:textId="709F29DE" w:rsidR="000A183F" w:rsidRPr="00A875D4" w:rsidRDefault="000A183F" w:rsidP="00A875D4">
      <w:pPr>
        <w:pBdr>
          <w:top w:val="single" w:sz="4" w:space="1" w:color="auto" w:shadow="1"/>
          <w:left w:val="single" w:sz="4" w:space="4" w:color="auto" w:shadow="1"/>
          <w:bottom w:val="single" w:sz="4" w:space="1" w:color="auto" w:shadow="1"/>
          <w:right w:val="single" w:sz="4" w:space="4" w:color="auto" w:shadow="1"/>
        </w:pBdr>
        <w:spacing w:after="120"/>
        <w:ind w:left="426" w:hanging="426"/>
        <w:rPr>
          <w:rStyle w:val="longtext"/>
          <w:lang w:val="ro-RO"/>
        </w:rPr>
      </w:pPr>
      <w:r w:rsidRPr="00A875D4">
        <w:rPr>
          <w:rStyle w:val="hps"/>
          <w:lang w:val="ro-RO"/>
        </w:rPr>
        <w:t>(12</w:t>
      </w:r>
      <w:r w:rsidRPr="00A875D4">
        <w:rPr>
          <w:rStyle w:val="longtext"/>
          <w:lang w:val="ro-RO"/>
        </w:rPr>
        <w:t xml:space="preserve">) </w:t>
      </w:r>
      <w:r w:rsidRPr="00A875D4">
        <w:rPr>
          <w:rStyle w:val="hps"/>
          <w:lang w:val="ro-RO"/>
        </w:rPr>
        <w:t>P.</w:t>
      </w:r>
      <w:r w:rsidRPr="00A875D4">
        <w:rPr>
          <w:rStyle w:val="longtext"/>
          <w:lang w:val="ro-RO"/>
        </w:rPr>
        <w:t xml:space="preserve">: </w:t>
      </w:r>
      <w:r w:rsidRPr="00A875D4">
        <w:rPr>
          <w:rStyle w:val="hps"/>
          <w:lang w:val="ro-RO"/>
        </w:rPr>
        <w:t>"Este discutabil dacă noi ori voi avem competențe.</w:t>
      </w:r>
      <w:r w:rsidRPr="00A875D4">
        <w:rPr>
          <w:rStyle w:val="longtext"/>
          <w:lang w:val="ro-RO"/>
        </w:rPr>
        <w:t>"</w:t>
      </w:r>
    </w:p>
    <w:p w14:paraId="54F45AE3" w14:textId="77777777" w:rsidR="000A183F" w:rsidRPr="00A875D4" w:rsidRDefault="000A183F" w:rsidP="00A875D4">
      <w:pPr>
        <w:pStyle w:val="berschrift4"/>
        <w:numPr>
          <w:ilvl w:val="0"/>
          <w:numId w:val="34"/>
        </w:numPr>
        <w:tabs>
          <w:tab w:val="clear" w:pos="426"/>
        </w:tabs>
        <w:rPr>
          <w:rStyle w:val="hps"/>
          <w:lang w:val="ro-RO"/>
        </w:rPr>
      </w:pPr>
      <w:bookmarkStart w:id="4" w:name="_Toc394089646"/>
      <w:r w:rsidRPr="00A875D4">
        <w:rPr>
          <w:rStyle w:val="hps"/>
          <w:lang w:val="ro-RO"/>
        </w:rPr>
        <w:t>Evaluare (15’)</w:t>
      </w:r>
      <w:bookmarkEnd w:id="4"/>
    </w:p>
    <w:p w14:paraId="3D4F91A7" w14:textId="77777777" w:rsidR="000A183F" w:rsidRPr="00A875D4" w:rsidRDefault="000A183F" w:rsidP="000A183F">
      <w:pPr>
        <w:rPr>
          <w:lang w:val="ro-RO"/>
        </w:rPr>
      </w:pPr>
      <w:r w:rsidRPr="00A875D4">
        <w:rPr>
          <w:rStyle w:val="longtext"/>
          <w:lang w:val="ro-RO"/>
        </w:rPr>
        <w:t>După finisarea sarcinei vor fi colectate reacțiile variate ale participanților și vor fi evaluate conform fișei de evaluare de pe următoarea pagină. Trainerii răspund la întrebări.</w:t>
      </w:r>
    </w:p>
    <w:p w14:paraId="30938FAE" w14:textId="77777777" w:rsidR="000A183F" w:rsidRDefault="000A183F" w:rsidP="000A183F">
      <w:pPr>
        <w:rPr>
          <w:lang w:val="ro-RO"/>
        </w:rPr>
      </w:pPr>
      <w:r w:rsidRPr="00A875D4">
        <w:rPr>
          <w:lang w:val="ro-RO"/>
        </w:rPr>
        <w:t>Poate fi discutat și aspectul cultural: ce fel de persoane din Germania, Transnistria și Moldova ar accepta probleme ale conflictului afirmate clar, cine ar prefera un subiect general pentru a se apropia încet de conflict?</w:t>
      </w:r>
    </w:p>
    <w:p w14:paraId="1C098622" w14:textId="346B9900" w:rsidR="00A875D4" w:rsidRDefault="00A875D4">
      <w:pPr>
        <w:spacing w:after="0"/>
        <w:jc w:val="left"/>
        <w:rPr>
          <w:lang w:val="ro-RO"/>
        </w:rPr>
      </w:pPr>
      <w:r>
        <w:rPr>
          <w:lang w:val="ro-RO"/>
        </w:rPr>
        <w:br w:type="page"/>
      </w:r>
    </w:p>
    <w:p w14:paraId="27FBE226" w14:textId="77777777"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b/>
          <w:bCs/>
          <w:lang w:val="ro-RO"/>
        </w:rPr>
      </w:pPr>
      <w:r w:rsidRPr="00A875D4">
        <w:rPr>
          <w:rStyle w:val="hps"/>
          <w:b/>
          <w:bCs/>
          <w:lang w:val="ro-RO"/>
        </w:rPr>
        <w:lastRenderedPageBreak/>
        <w:t>Pentru comparație: posibile reacții ale mediatorilor</w:t>
      </w:r>
    </w:p>
    <w:p w14:paraId="051FA0C7" w14:textId="470A1A6E"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lang w:val="ro-RO"/>
        </w:rPr>
      </w:pPr>
      <w:r w:rsidRPr="00A875D4">
        <w:rPr>
          <w:rStyle w:val="longtext"/>
          <w:lang w:val="ro-RO"/>
        </w:rPr>
        <w:t>1) O Parte</w:t>
      </w:r>
      <w:r w:rsidRPr="00A875D4">
        <w:rPr>
          <w:rStyle w:val="hps"/>
          <w:lang w:val="ro-RO"/>
        </w:rPr>
        <w:t xml:space="preserve"> (P)</w:t>
      </w:r>
      <w:r w:rsidRPr="00A875D4">
        <w:rPr>
          <w:rStyle w:val="longtext"/>
          <w:lang w:val="ro-RO"/>
        </w:rPr>
        <w:t xml:space="preserve">: </w:t>
      </w:r>
      <w:r w:rsidRPr="00A875D4">
        <w:rPr>
          <w:rStyle w:val="hps"/>
          <w:lang w:val="ro-RO"/>
        </w:rPr>
        <w:t xml:space="preserve">"Această poziție trebuie ocupată acum și </w:t>
      </w:r>
      <w:r w:rsidRPr="00A875D4">
        <w:rPr>
          <w:rStyle w:val="hps"/>
          <w:u w:val="single"/>
          <w:lang w:val="ro-RO"/>
        </w:rPr>
        <w:t>nu</w:t>
      </w:r>
      <w:r w:rsidRPr="00A875D4">
        <w:rPr>
          <w:rStyle w:val="hps"/>
          <w:lang w:val="ro-RO"/>
        </w:rPr>
        <w:t xml:space="preserve"> peste jumătate de an</w:t>
      </w:r>
      <w:r w:rsidRPr="00A875D4">
        <w:rPr>
          <w:rStyle w:val="longtext"/>
          <w:lang w:val="ro-RO"/>
        </w:rPr>
        <w:t xml:space="preserve">." – </w:t>
      </w:r>
      <w:r w:rsidRPr="00A875D4">
        <w:rPr>
          <w:rStyle w:val="hps"/>
          <w:b/>
          <w:bCs/>
          <w:lang w:val="ro-RO"/>
        </w:rPr>
        <w:t xml:space="preserve">Echipa de mediere </w:t>
      </w:r>
      <w:r w:rsidRPr="00A875D4">
        <w:rPr>
          <w:b/>
          <w:bCs/>
          <w:lang w:val="ro-RO"/>
        </w:rPr>
        <w:t>(M)</w:t>
      </w:r>
      <w:r w:rsidRPr="00A875D4">
        <w:rPr>
          <w:lang w:val="ro-RO"/>
        </w:rPr>
        <w:t xml:space="preserve"> </w:t>
      </w:r>
      <w:r w:rsidRPr="00A875D4">
        <w:rPr>
          <w:rStyle w:val="hps"/>
          <w:lang w:val="ro-RO"/>
        </w:rPr>
        <w:t>propune o formulare ca subiect al conflictului/contrastului</w:t>
      </w:r>
      <w:r w:rsidRPr="00A875D4">
        <w:rPr>
          <w:lang w:val="ro-RO"/>
        </w:rPr>
        <w:t xml:space="preserve">: </w:t>
      </w:r>
      <w:r w:rsidRPr="00A875D4">
        <w:rPr>
          <w:rStyle w:val="hps"/>
          <w:lang w:val="ro-RO"/>
        </w:rPr>
        <w:t>“Propuneți să clarificăm diferite poziții cu respect față de timp și rezolvare. E corect?"</w:t>
      </w:r>
    </w:p>
    <w:p w14:paraId="08328989" w14:textId="77777777"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w:t>
      </w:r>
      <w:r w:rsidRPr="00A875D4">
        <w:rPr>
          <w:rStyle w:val="longtext"/>
          <w:lang w:val="ro-RO"/>
        </w:rPr>
        <w:t xml:space="preserve">2) </w:t>
      </w:r>
      <w:r w:rsidRPr="00A875D4">
        <w:rPr>
          <w:rStyle w:val="hps"/>
          <w:b/>
          <w:bCs/>
          <w:lang w:val="ro-RO"/>
        </w:rPr>
        <w:t>P.</w:t>
      </w:r>
      <w:r w:rsidRPr="00A875D4">
        <w:rPr>
          <w:rStyle w:val="longtext"/>
          <w:lang w:val="ro-RO"/>
        </w:rPr>
        <w:t xml:space="preserve">: </w:t>
      </w:r>
      <w:r w:rsidRPr="00A875D4">
        <w:rPr>
          <w:rStyle w:val="hps"/>
          <w:lang w:val="ro-RO"/>
        </w:rPr>
        <w:t>"</w:t>
      </w:r>
      <w:r w:rsidRPr="00A875D4">
        <w:rPr>
          <w:rStyle w:val="longtext"/>
          <w:lang w:val="ro-RO"/>
        </w:rPr>
        <w:t>Poziția de director al departamentului este pentru mine</w:t>
      </w:r>
      <w:r w:rsidRPr="00A875D4">
        <w:rPr>
          <w:rStyle w:val="hps"/>
          <w:lang w:val="ro-RO"/>
        </w:rPr>
        <w:t>.</w:t>
      </w:r>
      <w:r w:rsidRPr="00A875D4">
        <w:rPr>
          <w:rStyle w:val="longtext"/>
          <w:lang w:val="ro-RO"/>
        </w:rPr>
        <w:t xml:space="preserve">" - </w:t>
      </w:r>
      <w:r w:rsidRPr="00A875D4">
        <w:rPr>
          <w:rStyle w:val="hps"/>
          <w:b/>
          <w:bCs/>
          <w:lang w:val="ro-RO"/>
        </w:rPr>
        <w:t>M.</w:t>
      </w:r>
      <w:r w:rsidRPr="00A875D4">
        <w:rPr>
          <w:lang w:val="ro-RO"/>
        </w:rPr>
        <w:t xml:space="preserve"> </w:t>
      </w:r>
      <w:r w:rsidRPr="00A875D4">
        <w:rPr>
          <w:rStyle w:val="hps"/>
          <w:lang w:val="ro-RO"/>
        </w:rPr>
        <w:t>formulează</w:t>
      </w:r>
      <w:r w:rsidRPr="00A875D4">
        <w:rPr>
          <w:lang w:val="ro-RO"/>
        </w:rPr>
        <w:t xml:space="preserve"> grija specifică a lui </w:t>
      </w:r>
      <w:r w:rsidRPr="00A875D4">
        <w:rPr>
          <w:rStyle w:val="hps"/>
          <w:lang w:val="ro-RO"/>
        </w:rPr>
        <w:t>P</w:t>
      </w:r>
      <w:r w:rsidRPr="00A875D4">
        <w:rPr>
          <w:lang w:val="ro-RO"/>
        </w:rPr>
        <w:t xml:space="preserve">: </w:t>
      </w:r>
      <w:r w:rsidRPr="00A875D4">
        <w:rPr>
          <w:rStyle w:val="hps"/>
          <w:lang w:val="ro-RO"/>
        </w:rPr>
        <w:t>Grija dvs. Este să fiți director al departamentului. Acesta e un punct din agenda noastră?</w:t>
      </w:r>
      <w:r w:rsidRPr="00A875D4">
        <w:rPr>
          <w:lang w:val="ro-RO"/>
        </w:rPr>
        <w:t>”</w:t>
      </w:r>
    </w:p>
    <w:p w14:paraId="5B193E6B" w14:textId="77777777"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w:t>
      </w:r>
      <w:r w:rsidRPr="00A875D4">
        <w:rPr>
          <w:rStyle w:val="longtext"/>
          <w:lang w:val="ro-RO"/>
        </w:rPr>
        <w:t xml:space="preserve">3) </w:t>
      </w:r>
      <w:r w:rsidRPr="00A875D4">
        <w:rPr>
          <w:rStyle w:val="hps"/>
          <w:b/>
          <w:bCs/>
          <w:lang w:val="ro-RO"/>
        </w:rPr>
        <w:t>P.</w:t>
      </w:r>
      <w:r w:rsidRPr="00A875D4">
        <w:rPr>
          <w:rStyle w:val="longtext"/>
          <w:lang w:val="ro-RO"/>
        </w:rPr>
        <w:t xml:space="preserve">: </w:t>
      </w:r>
      <w:r w:rsidRPr="00A875D4">
        <w:rPr>
          <w:rStyle w:val="hps"/>
          <w:lang w:val="ro-RO"/>
        </w:rPr>
        <w:t>"Ceea ce facem noi acum și aici – stabilim cursul proiectului.</w:t>
      </w:r>
      <w:r w:rsidRPr="00A875D4">
        <w:rPr>
          <w:rStyle w:val="longtext"/>
          <w:lang w:val="ro-RO"/>
        </w:rPr>
        <w:t xml:space="preserve">" - </w:t>
      </w:r>
      <w:r w:rsidRPr="00A875D4">
        <w:rPr>
          <w:rStyle w:val="hps"/>
          <w:b/>
          <w:bCs/>
          <w:lang w:val="ro-RO"/>
        </w:rPr>
        <w:t>M.</w:t>
      </w:r>
      <w:r w:rsidRPr="00A875D4">
        <w:rPr>
          <w:lang w:val="ro-RO"/>
        </w:rPr>
        <w:t xml:space="preserve">: </w:t>
      </w:r>
      <w:r w:rsidRPr="00A875D4">
        <w:rPr>
          <w:rStyle w:val="hps"/>
          <w:lang w:val="ro-RO"/>
        </w:rPr>
        <w:t>"</w:t>
      </w:r>
      <w:r w:rsidRPr="00A875D4">
        <w:rPr>
          <w:lang w:val="ro-RO"/>
        </w:rPr>
        <w:t>Sugerați ca ”stabilirea cursului” să fie un subiect general?"</w:t>
      </w:r>
    </w:p>
    <w:p w14:paraId="2CF47B52" w14:textId="77777777"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w:t>
      </w:r>
      <w:r w:rsidRPr="00A875D4">
        <w:rPr>
          <w:rStyle w:val="longtext"/>
          <w:lang w:val="ro-RO"/>
        </w:rPr>
        <w:t xml:space="preserve">4) </w:t>
      </w:r>
      <w:r w:rsidRPr="00A875D4">
        <w:rPr>
          <w:rStyle w:val="hps"/>
          <w:b/>
          <w:bCs/>
          <w:lang w:val="ro-RO"/>
        </w:rPr>
        <w:t>P.</w:t>
      </w:r>
      <w:r w:rsidRPr="00A875D4">
        <w:rPr>
          <w:rStyle w:val="longtext"/>
          <w:lang w:val="ro-RO"/>
        </w:rPr>
        <w:t xml:space="preserve">: </w:t>
      </w:r>
      <w:r w:rsidRPr="00A875D4">
        <w:rPr>
          <w:rStyle w:val="hps"/>
          <w:lang w:val="ro-RO"/>
        </w:rPr>
        <w:t>"Vreau cu adevărat ca această persoană să rămână în echipă</w:t>
      </w:r>
      <w:r w:rsidRPr="00A875D4">
        <w:rPr>
          <w:rStyle w:val="longtext"/>
          <w:lang w:val="ro-RO"/>
        </w:rPr>
        <w:t xml:space="preserve">." - </w:t>
      </w:r>
      <w:r w:rsidRPr="00A875D4">
        <w:rPr>
          <w:rStyle w:val="hps"/>
          <w:b/>
          <w:bCs/>
          <w:lang w:val="ro-RO"/>
        </w:rPr>
        <w:t>M.</w:t>
      </w:r>
      <w:r w:rsidRPr="00A875D4">
        <w:rPr>
          <w:lang w:val="ro-RO"/>
        </w:rPr>
        <w:t>: "</w:t>
      </w:r>
      <w:r w:rsidRPr="00A875D4">
        <w:rPr>
          <w:rStyle w:val="hps"/>
          <w:lang w:val="ro-RO"/>
        </w:rPr>
        <w:t>Este o grijă mare a dvs, ca acest angajat să rămână în echipă. Cum să scriu ca subiect?</w:t>
      </w:r>
      <w:r w:rsidRPr="00A875D4">
        <w:rPr>
          <w:lang w:val="ro-RO"/>
        </w:rPr>
        <w:t>"</w:t>
      </w:r>
    </w:p>
    <w:p w14:paraId="3A2BC6F1" w14:textId="40E9CD6C"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(5)</w:t>
      </w:r>
      <w:r w:rsidRPr="00A875D4">
        <w:rPr>
          <w:rStyle w:val="longtext"/>
          <w:lang w:val="ro-RO"/>
        </w:rPr>
        <w:t xml:space="preserve"> </w:t>
      </w:r>
      <w:r w:rsidRPr="00A875D4">
        <w:rPr>
          <w:rStyle w:val="hps"/>
          <w:b/>
          <w:bCs/>
          <w:lang w:val="ro-RO"/>
        </w:rPr>
        <w:t>P.</w:t>
      </w:r>
      <w:r w:rsidRPr="00A875D4">
        <w:rPr>
          <w:rStyle w:val="longtext"/>
          <w:lang w:val="ro-RO"/>
        </w:rPr>
        <w:t xml:space="preserve">: </w:t>
      </w:r>
      <w:r w:rsidRPr="00A875D4">
        <w:rPr>
          <w:rStyle w:val="hps"/>
          <w:lang w:val="ro-RO"/>
        </w:rPr>
        <w:t>"</w:t>
      </w:r>
      <w:r w:rsidRPr="00A875D4">
        <w:rPr>
          <w:rStyle w:val="longtext"/>
          <w:lang w:val="ro-RO"/>
        </w:rPr>
        <w:t xml:space="preserve">Mă preocupă ce valori sunt valabile în cadrul companiei." - </w:t>
      </w:r>
      <w:r w:rsidRPr="00A875D4">
        <w:rPr>
          <w:rStyle w:val="hps"/>
          <w:b/>
          <w:bCs/>
          <w:lang w:val="ro-RO"/>
        </w:rPr>
        <w:t>M.</w:t>
      </w:r>
      <w:r w:rsidRPr="00A875D4">
        <w:rPr>
          <w:lang w:val="ro-RO"/>
        </w:rPr>
        <w:t>: "</w:t>
      </w:r>
      <w:r w:rsidRPr="00A875D4">
        <w:rPr>
          <w:rStyle w:val="hps"/>
          <w:lang w:val="ro-RO"/>
        </w:rPr>
        <w:t xml:space="preserve"> Bine, să scriu ”Valorile companiei” pe listă ori grija dvs. e mai specifică ?</w:t>
      </w:r>
      <w:r w:rsidRPr="00A875D4">
        <w:rPr>
          <w:lang w:val="ro-RO"/>
        </w:rPr>
        <w:t>"</w:t>
      </w:r>
    </w:p>
    <w:p w14:paraId="3C7BD056" w14:textId="4A80E8B6"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lang w:val="ro-RO"/>
        </w:rPr>
      </w:pPr>
      <w:r w:rsidRPr="00A875D4">
        <w:rPr>
          <w:rStyle w:val="hps"/>
          <w:lang w:val="ro-RO"/>
        </w:rPr>
        <w:t>(6</w:t>
      </w:r>
      <w:r w:rsidRPr="00A875D4">
        <w:rPr>
          <w:rStyle w:val="longtext"/>
          <w:lang w:val="ro-RO"/>
        </w:rPr>
        <w:t xml:space="preserve">) </w:t>
      </w:r>
      <w:r w:rsidRPr="00A875D4">
        <w:rPr>
          <w:rStyle w:val="hps"/>
          <w:b/>
          <w:bCs/>
          <w:lang w:val="ro-RO"/>
        </w:rPr>
        <w:t>P.</w:t>
      </w:r>
      <w:r w:rsidRPr="00A875D4">
        <w:rPr>
          <w:rStyle w:val="longtext"/>
          <w:lang w:val="ro-RO"/>
        </w:rPr>
        <w:t xml:space="preserve">: </w:t>
      </w:r>
      <w:r w:rsidRPr="00A875D4">
        <w:rPr>
          <w:rStyle w:val="hps"/>
          <w:lang w:val="ro-RO"/>
        </w:rPr>
        <w:t>"</w:t>
      </w:r>
      <w:r w:rsidRPr="00A875D4">
        <w:rPr>
          <w:rStyle w:val="longtext"/>
          <w:lang w:val="ro-RO"/>
        </w:rPr>
        <w:t xml:space="preserve">Mai întâi trebuie să ne determinăm dacă vrem să acceptăm postul" - </w:t>
      </w:r>
      <w:r w:rsidRPr="00A875D4">
        <w:rPr>
          <w:rStyle w:val="hps"/>
          <w:b/>
          <w:bCs/>
          <w:lang w:val="ro-RO"/>
        </w:rPr>
        <w:t>M.</w:t>
      </w:r>
      <w:r w:rsidRPr="00A875D4">
        <w:rPr>
          <w:lang w:val="ro-RO"/>
        </w:rPr>
        <w:t>: "Acceptarea vs respingerea postului de muncă", se propune ca primul punct pe agenda zilei.</w:t>
      </w:r>
      <w:r w:rsidRPr="00A875D4">
        <w:rPr>
          <w:rStyle w:val="hps"/>
          <w:lang w:val="ro-RO"/>
        </w:rPr>
        <w:t>"</w:t>
      </w:r>
    </w:p>
    <w:p w14:paraId="74F44356" w14:textId="2BF948AA"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w:t>
      </w:r>
      <w:r w:rsidRPr="00A875D4">
        <w:rPr>
          <w:rStyle w:val="longtext"/>
          <w:lang w:val="ro-RO"/>
        </w:rPr>
        <w:t xml:space="preserve">7) </w:t>
      </w:r>
      <w:r w:rsidRPr="00A875D4">
        <w:rPr>
          <w:rStyle w:val="hps"/>
          <w:b/>
          <w:bCs/>
          <w:lang w:val="ro-RO"/>
        </w:rPr>
        <w:t>P.</w:t>
      </w:r>
      <w:r w:rsidRPr="00A875D4">
        <w:rPr>
          <w:rStyle w:val="longtext"/>
          <w:lang w:val="ro-RO"/>
        </w:rPr>
        <w:t xml:space="preserve">: </w:t>
      </w:r>
      <w:r w:rsidRPr="00A875D4">
        <w:rPr>
          <w:rStyle w:val="hps"/>
          <w:lang w:val="ro-RO"/>
        </w:rPr>
        <w:t>"Am rămas blocați la următoarea întrebare – cine ar trebui să aibă ultimul cuvânt?</w:t>
      </w:r>
      <w:r w:rsidRPr="00A875D4">
        <w:rPr>
          <w:rStyle w:val="longtext"/>
          <w:lang w:val="ro-RO"/>
        </w:rPr>
        <w:t xml:space="preserve">" - </w:t>
      </w:r>
      <w:r w:rsidRPr="00A875D4">
        <w:rPr>
          <w:rStyle w:val="hps"/>
          <w:b/>
          <w:bCs/>
          <w:lang w:val="ro-RO"/>
        </w:rPr>
        <w:t>M.</w:t>
      </w:r>
      <w:r w:rsidRPr="00A875D4">
        <w:rPr>
          <w:lang w:val="ro-RO"/>
        </w:rPr>
        <w:t xml:space="preserve">: </w:t>
      </w:r>
      <w:r w:rsidRPr="00A875D4">
        <w:rPr>
          <w:rStyle w:val="hps"/>
          <w:lang w:val="ro-RO"/>
        </w:rPr>
        <w:t xml:space="preserve">«Nu este clar, cine are autoritate </w:t>
      </w:r>
      <w:r w:rsidRPr="00A875D4">
        <w:rPr>
          <w:lang w:val="ro-RO"/>
        </w:rPr>
        <w:t xml:space="preserve">managerială </w:t>
      </w:r>
      <w:r w:rsidRPr="00A875D4">
        <w:rPr>
          <w:rStyle w:val="hps"/>
          <w:lang w:val="ro-RO"/>
        </w:rPr>
        <w:t>și trebuie să fie discutată ca o problemă</w:t>
      </w:r>
      <w:r w:rsidRPr="00A875D4">
        <w:rPr>
          <w:lang w:val="ro-RO"/>
        </w:rPr>
        <w:t>. Este aceasta o problemă a conflictului?"</w:t>
      </w:r>
    </w:p>
    <w:p w14:paraId="59C8411D" w14:textId="156577EE"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lang w:val="ro-RO"/>
        </w:rPr>
      </w:pPr>
      <w:r w:rsidRPr="00A875D4">
        <w:rPr>
          <w:rStyle w:val="hps"/>
          <w:lang w:val="ro-RO"/>
        </w:rPr>
        <w:t>(</w:t>
      </w:r>
      <w:r w:rsidRPr="00A875D4">
        <w:rPr>
          <w:rStyle w:val="longtext"/>
          <w:lang w:val="ro-RO"/>
        </w:rPr>
        <w:t xml:space="preserve">8) </w:t>
      </w:r>
      <w:r w:rsidRPr="00A875D4">
        <w:rPr>
          <w:rStyle w:val="hps"/>
          <w:b/>
          <w:bCs/>
          <w:lang w:val="ro-RO"/>
        </w:rPr>
        <w:t>P.</w:t>
      </w:r>
      <w:r w:rsidRPr="00A875D4">
        <w:rPr>
          <w:rStyle w:val="longtext"/>
          <w:lang w:val="ro-RO"/>
        </w:rPr>
        <w:t xml:space="preserve">: </w:t>
      </w:r>
      <w:r w:rsidRPr="00A875D4">
        <w:rPr>
          <w:rStyle w:val="hps"/>
          <w:lang w:val="ro-RO"/>
        </w:rPr>
        <w:t>"</w:t>
      </w:r>
      <w:r w:rsidRPr="00A875D4">
        <w:rPr>
          <w:rStyle w:val="longtext"/>
          <w:lang w:val="ro-RO"/>
        </w:rPr>
        <w:t>Grupul de lucru planifică să continuie proiectul</w:t>
      </w:r>
      <w:r w:rsidRPr="00A875D4">
        <w:rPr>
          <w:rStyle w:val="hps"/>
          <w:lang w:val="ro-RO"/>
        </w:rPr>
        <w:t>.</w:t>
      </w:r>
      <w:r w:rsidRPr="00A875D4">
        <w:rPr>
          <w:rStyle w:val="longtext"/>
          <w:lang w:val="ro-RO"/>
        </w:rPr>
        <w:t xml:space="preserve">" - </w:t>
      </w:r>
      <w:r w:rsidRPr="00A875D4">
        <w:rPr>
          <w:rStyle w:val="hps"/>
          <w:b/>
          <w:bCs/>
          <w:lang w:val="ro-RO"/>
        </w:rPr>
        <w:t>M.</w:t>
      </w:r>
      <w:r w:rsidRPr="00A875D4">
        <w:rPr>
          <w:lang w:val="ro-RO"/>
        </w:rPr>
        <w:t xml:space="preserve">: </w:t>
      </w:r>
      <w:r w:rsidRPr="00A875D4">
        <w:rPr>
          <w:rStyle w:val="hps"/>
          <w:lang w:val="ro-RO"/>
        </w:rPr>
        <w:t>"</w:t>
      </w:r>
      <w:r w:rsidRPr="00A875D4">
        <w:rPr>
          <w:lang w:val="ro-RO"/>
        </w:rPr>
        <w:t xml:space="preserve"> Este un obiectiv concret al grupului să continue proiectul. Este acesta un subiect?</w:t>
      </w:r>
      <w:r w:rsidRPr="00A875D4">
        <w:rPr>
          <w:rStyle w:val="hps"/>
          <w:lang w:val="ro-RO"/>
        </w:rPr>
        <w:t>"</w:t>
      </w:r>
    </w:p>
    <w:p w14:paraId="7276CD93" w14:textId="38992E4A"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lang w:val="ro-RO"/>
        </w:rPr>
      </w:pPr>
      <w:r w:rsidRPr="00A875D4">
        <w:rPr>
          <w:rStyle w:val="hps"/>
          <w:lang w:val="ro-RO"/>
        </w:rPr>
        <w:t>(9</w:t>
      </w:r>
      <w:r w:rsidRPr="00A875D4">
        <w:rPr>
          <w:rStyle w:val="longtext"/>
          <w:lang w:val="ro-RO"/>
        </w:rPr>
        <w:t xml:space="preserve">) </w:t>
      </w:r>
      <w:r w:rsidRPr="00A875D4">
        <w:rPr>
          <w:rStyle w:val="hps"/>
          <w:b/>
          <w:bCs/>
          <w:lang w:val="ro-RO"/>
        </w:rPr>
        <w:t>P.</w:t>
      </w:r>
      <w:r w:rsidRPr="00A875D4">
        <w:rPr>
          <w:rStyle w:val="longtext"/>
          <w:lang w:val="ro-RO"/>
        </w:rPr>
        <w:t xml:space="preserve">: </w:t>
      </w:r>
      <w:r w:rsidRPr="00A875D4">
        <w:rPr>
          <w:rStyle w:val="hps"/>
          <w:lang w:val="ro-RO"/>
        </w:rPr>
        <w:t xml:space="preserve">"Voi vreți să păstrați bugetul în întregime, noi nu vrem." - </w:t>
      </w:r>
      <w:r w:rsidRPr="00A875D4">
        <w:rPr>
          <w:rStyle w:val="hps"/>
          <w:b/>
          <w:bCs/>
          <w:lang w:val="ro-RO"/>
        </w:rPr>
        <w:t>M.</w:t>
      </w:r>
      <w:r w:rsidRPr="00A875D4">
        <w:rPr>
          <w:lang w:val="ro-RO"/>
        </w:rPr>
        <w:t xml:space="preserve">: </w:t>
      </w:r>
      <w:r w:rsidRPr="00A875D4">
        <w:rPr>
          <w:rStyle w:val="hps"/>
          <w:lang w:val="ro-RO"/>
        </w:rPr>
        <w:t>"Aici se pare că avem contrarii. Sugerez să numim această problemă a conflictului ”alocația de buget”. Știm cu toții că aceasta e întrebarea cea mai controversată – mărimea bugetului pe care îl primește fiecare parte."</w:t>
      </w:r>
    </w:p>
    <w:p w14:paraId="52B96AA6" w14:textId="0CB308F8"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rStyle w:val="hps"/>
          <w:lang w:val="ro-RO"/>
        </w:rPr>
      </w:pPr>
      <w:r w:rsidRPr="00A875D4">
        <w:rPr>
          <w:rStyle w:val="hps"/>
          <w:lang w:val="ro-RO"/>
        </w:rPr>
        <w:t>(</w:t>
      </w:r>
      <w:r w:rsidRPr="00A875D4">
        <w:rPr>
          <w:rStyle w:val="longtext"/>
          <w:lang w:val="ro-RO"/>
        </w:rPr>
        <w:t xml:space="preserve">10) </w:t>
      </w:r>
      <w:r w:rsidRPr="00A875D4">
        <w:rPr>
          <w:rStyle w:val="hps"/>
          <w:b/>
          <w:bCs/>
          <w:lang w:val="ro-RO"/>
        </w:rPr>
        <w:t>P.</w:t>
      </w:r>
      <w:r w:rsidRPr="00A875D4">
        <w:rPr>
          <w:rStyle w:val="longtext"/>
          <w:lang w:val="ro-RO"/>
        </w:rPr>
        <w:t xml:space="preserve">: </w:t>
      </w:r>
      <w:r w:rsidRPr="00A875D4">
        <w:rPr>
          <w:rStyle w:val="hps"/>
          <w:lang w:val="ro-RO"/>
        </w:rPr>
        <w:t>"Eu sunt împotriva respingerii ordinului</w:t>
      </w:r>
      <w:r w:rsidRPr="00A875D4">
        <w:rPr>
          <w:rStyle w:val="longtext"/>
          <w:lang w:val="ro-RO"/>
        </w:rPr>
        <w:t xml:space="preserve">." – </w:t>
      </w:r>
      <w:r w:rsidRPr="00A875D4">
        <w:rPr>
          <w:rStyle w:val="hps"/>
          <w:b/>
          <w:bCs/>
          <w:lang w:val="ro-RO"/>
        </w:rPr>
        <w:t>M.</w:t>
      </w:r>
      <w:r w:rsidRPr="00A875D4">
        <w:rPr>
          <w:rStyle w:val="hps"/>
          <w:lang w:val="ro-RO"/>
        </w:rPr>
        <w:t>:</w:t>
      </w:r>
      <w:r w:rsidRPr="00A875D4">
        <w:rPr>
          <w:rStyle w:val="hps"/>
          <w:b/>
          <w:bCs/>
          <w:lang w:val="ro-RO"/>
        </w:rPr>
        <w:t xml:space="preserve"> </w:t>
      </w:r>
      <w:r w:rsidRPr="00A875D4">
        <w:rPr>
          <w:rStyle w:val="hps"/>
          <w:lang w:val="ro-RO"/>
        </w:rPr>
        <w:t>”</w:t>
      </w:r>
      <w:r w:rsidRPr="00A875D4">
        <w:rPr>
          <w:lang w:val="ro-RO"/>
        </w:rPr>
        <w:t>Dacă ar fi după dvs, echipa ar trebui să accepte postul. Acest lucru e în contrariu cu cei care vor să-l respingă. Este aceasta o problemă de conflict pe care trebuie să o abordăm?</w:t>
      </w:r>
      <w:r w:rsidRPr="00A875D4">
        <w:rPr>
          <w:rStyle w:val="hps"/>
          <w:lang w:val="ro-RO"/>
        </w:rPr>
        <w:t>"</w:t>
      </w:r>
    </w:p>
    <w:p w14:paraId="6EC87C2D" w14:textId="368EB728" w:rsidR="000A183F"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(11</w:t>
      </w:r>
      <w:r w:rsidRPr="00A875D4">
        <w:rPr>
          <w:rStyle w:val="longtext"/>
          <w:lang w:val="ro-RO"/>
        </w:rPr>
        <w:t xml:space="preserve">) </w:t>
      </w:r>
      <w:r w:rsidRPr="00A875D4">
        <w:rPr>
          <w:rStyle w:val="hps"/>
          <w:b/>
          <w:bCs/>
          <w:lang w:val="ro-RO"/>
        </w:rPr>
        <w:t>P.</w:t>
      </w:r>
      <w:r w:rsidRPr="00A875D4">
        <w:rPr>
          <w:rStyle w:val="longtext"/>
          <w:lang w:val="ro-RO"/>
        </w:rPr>
        <w:t xml:space="preserve">: </w:t>
      </w:r>
      <w:r w:rsidRPr="00A875D4">
        <w:rPr>
          <w:rStyle w:val="hps"/>
          <w:lang w:val="ro-RO"/>
        </w:rPr>
        <w:t>"</w:t>
      </w:r>
      <w:r w:rsidRPr="00A875D4">
        <w:rPr>
          <w:rStyle w:val="longtext"/>
          <w:lang w:val="ro-RO"/>
        </w:rPr>
        <w:t>Uniunea nu va permite ca forța de muncă să fie divizată</w:t>
      </w:r>
      <w:r w:rsidRPr="00A875D4">
        <w:rPr>
          <w:rStyle w:val="hps"/>
          <w:lang w:val="ro-RO"/>
        </w:rPr>
        <w:t xml:space="preserve">.” </w:t>
      </w:r>
      <w:r w:rsidRPr="00A875D4">
        <w:rPr>
          <w:rStyle w:val="longtext"/>
          <w:lang w:val="ro-RO"/>
        </w:rPr>
        <w:t xml:space="preserve">- </w:t>
      </w:r>
      <w:r w:rsidRPr="00A875D4">
        <w:rPr>
          <w:rStyle w:val="hps"/>
          <w:b/>
          <w:bCs/>
          <w:lang w:val="ro-RO"/>
        </w:rPr>
        <w:t>M.</w:t>
      </w:r>
      <w:r w:rsidRPr="00A875D4">
        <w:rPr>
          <w:lang w:val="ro-RO"/>
        </w:rPr>
        <w:t xml:space="preserve">: </w:t>
      </w:r>
      <w:r w:rsidRPr="00A875D4">
        <w:rPr>
          <w:rStyle w:val="hps"/>
          <w:lang w:val="ro-RO"/>
        </w:rPr>
        <w:t>”</w:t>
      </w:r>
      <w:r w:rsidRPr="00A875D4">
        <w:rPr>
          <w:lang w:val="ro-RO"/>
        </w:rPr>
        <w:t>Dacă acesta ar fi un subiect al întâlniri noastre: Cum îl vom formula ?"</w:t>
      </w:r>
    </w:p>
    <w:p w14:paraId="2620ABD1" w14:textId="1C50C276" w:rsidR="00D3743E" w:rsidRPr="00A875D4" w:rsidRDefault="000A183F" w:rsidP="00A875D4">
      <w:pPr>
        <w:pBdr>
          <w:top w:val="single" w:sz="4" w:space="1" w:color="auto" w:shadow="1"/>
          <w:left w:val="single" w:sz="4" w:space="4" w:color="auto" w:shadow="1"/>
          <w:bottom w:val="single" w:sz="4" w:space="21" w:color="auto" w:shadow="1"/>
          <w:right w:val="single" w:sz="4" w:space="15" w:color="auto" w:shadow="1"/>
        </w:pBdr>
        <w:ind w:left="426" w:hanging="426"/>
        <w:rPr>
          <w:lang w:val="ro-RO"/>
        </w:rPr>
      </w:pPr>
      <w:r w:rsidRPr="00A875D4">
        <w:rPr>
          <w:rStyle w:val="hps"/>
          <w:lang w:val="ro-RO"/>
        </w:rPr>
        <w:t>(</w:t>
      </w:r>
      <w:r w:rsidRPr="00A875D4">
        <w:rPr>
          <w:rStyle w:val="longtext"/>
          <w:lang w:val="ro-RO"/>
        </w:rPr>
        <w:t>12) P.: "Este discutabil dacă avem noi competență – ori voi." - M.: “Avem o problemă de conflict care trebuie clarificată. Să scriu ”Competențe: X sau Y?” pe lista subiectelor noastre?"</w:t>
      </w:r>
    </w:p>
    <w:p w14:paraId="4E6C394E" w14:textId="77777777" w:rsidR="00924469" w:rsidRDefault="00924469" w:rsidP="00C70CA1">
      <w:pPr>
        <w:pStyle w:val="berschrift2"/>
        <w:numPr>
          <w:ilvl w:val="0"/>
          <w:numId w:val="17"/>
        </w:numPr>
        <w:rPr>
          <w:rStyle w:val="hps"/>
        </w:rPr>
        <w:sectPr w:rsidR="00924469" w:rsidSect="00D3743E">
          <w:headerReference w:type="default" r:id="rId20"/>
          <w:pgSz w:w="11906" w:h="16838"/>
          <w:pgMar w:top="1417" w:right="1417" w:bottom="1134" w:left="1417" w:header="708" w:footer="708" w:gutter="0"/>
          <w:cols w:space="708"/>
          <w:docGrid w:linePitch="360"/>
        </w:sectPr>
      </w:pPr>
    </w:p>
    <w:p w14:paraId="28DF5102" w14:textId="753123BF" w:rsidR="00D3743E" w:rsidRPr="00A875D4" w:rsidRDefault="00A875D4" w:rsidP="00C21E71">
      <w:pPr>
        <w:pStyle w:val="berschrift2"/>
        <w:rPr>
          <w:lang w:val="ro-RO"/>
        </w:rPr>
      </w:pPr>
      <w:bookmarkStart w:id="5" w:name="_Toc394089647"/>
      <w:r w:rsidRPr="00A875D4">
        <w:rPr>
          <w:rStyle w:val="hps"/>
          <w:lang w:val="ro-RO"/>
        </w:rPr>
        <w:lastRenderedPageBreak/>
        <w:t>Exercițiu:</w:t>
      </w:r>
      <w:r w:rsidRPr="00A875D4">
        <w:rPr>
          <w:rStyle w:val="shorttext"/>
          <w:lang w:val="ro-RO"/>
        </w:rPr>
        <w:t xml:space="preserve"> </w:t>
      </w:r>
      <w:r w:rsidRPr="00A875D4">
        <w:rPr>
          <w:rStyle w:val="hps"/>
          <w:lang w:val="ro-RO"/>
        </w:rPr>
        <w:t xml:space="preserve">transformarea certurilor în subiecte </w:t>
      </w:r>
      <w:r w:rsidR="00D3743E" w:rsidRPr="00A875D4">
        <w:rPr>
          <w:rStyle w:val="hps"/>
          <w:lang w:val="ro-RO"/>
        </w:rPr>
        <w:t>(60’-90’)</w:t>
      </w:r>
      <w:bookmarkEnd w:id="5"/>
    </w:p>
    <w:p w14:paraId="1A33943E" w14:textId="683D5694" w:rsidR="00D3743E" w:rsidRPr="00A875D4" w:rsidRDefault="00A875D4" w:rsidP="00C63820">
      <w:pPr>
        <w:pStyle w:val="berschrift4"/>
        <w:numPr>
          <w:ilvl w:val="0"/>
          <w:numId w:val="28"/>
        </w:numPr>
        <w:rPr>
          <w:lang w:val="ro-RO"/>
        </w:rPr>
      </w:pPr>
      <w:bookmarkStart w:id="6" w:name="_Toc394089648"/>
      <w:r w:rsidRPr="00A875D4">
        <w:rPr>
          <w:rStyle w:val="hps"/>
          <w:lang w:val="ro-RO"/>
        </w:rPr>
        <w:t xml:space="preserve">Informație introductivă </w:t>
      </w:r>
      <w:r w:rsidR="00D3743E" w:rsidRPr="00A875D4">
        <w:rPr>
          <w:rStyle w:val="hps"/>
          <w:lang w:val="ro-RO"/>
        </w:rPr>
        <w:t>(15')</w:t>
      </w:r>
      <w:bookmarkEnd w:id="6"/>
    </w:p>
    <w:p w14:paraId="7DD5D20E" w14:textId="77777777" w:rsidR="00A875D4" w:rsidRPr="00A875D4" w:rsidRDefault="00A875D4" w:rsidP="00A875D4">
      <w:pPr>
        <w:rPr>
          <w:lang w:val="ro-RO"/>
        </w:rPr>
      </w:pPr>
      <w:r w:rsidRPr="00A875D4">
        <w:rPr>
          <w:rStyle w:val="hps"/>
          <w:lang w:val="ro-RO"/>
        </w:rPr>
        <w:t>Exercițiul poate fi folosit în grupuri de la 4-20 participanți. Trainerii dau exercițiului o formă practică, rugând stagiarii să ia rolul de mediatori într-un workshop cu membrii (A și B) diferitor etnii, religii și naționalități, într-o zonă politică tensionată, de ex. israeliți-palestinieni, greci-turci (ciprioți), catolici-protestanți din Irlanda de Nord etc.</w:t>
      </w:r>
    </w:p>
    <w:p w14:paraId="0EE84BD7" w14:textId="77777777" w:rsidR="00A875D4" w:rsidRPr="00A875D4" w:rsidRDefault="00A875D4" w:rsidP="00A875D4">
      <w:pPr>
        <w:rPr>
          <w:rStyle w:val="ZitatZchn"/>
          <w:lang w:val="ro-RO"/>
        </w:rPr>
      </w:pPr>
      <w:r w:rsidRPr="00A875D4">
        <w:rPr>
          <w:noProof/>
          <w:lang w:val="de-DE"/>
        </w:rPr>
        <mc:AlternateContent>
          <mc:Choice Requires="wpg">
            <w:drawing>
              <wp:anchor distT="0" distB="0" distL="114300" distR="114300" simplePos="0" relativeHeight="251705344" behindDoc="0" locked="0" layoutInCell="1" allowOverlap="1" wp14:anchorId="73F8EC94" wp14:editId="2F98DD15">
                <wp:simplePos x="0" y="0"/>
                <wp:positionH relativeFrom="column">
                  <wp:posOffset>2567305</wp:posOffset>
                </wp:positionH>
                <wp:positionV relativeFrom="paragraph">
                  <wp:posOffset>92075</wp:posOffset>
                </wp:positionV>
                <wp:extent cx="3242945" cy="2524260"/>
                <wp:effectExtent l="0" t="0" r="14605" b="9525"/>
                <wp:wrapSquare wrapText="bothSides"/>
                <wp:docPr id="53" name="Gruppieren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2945" cy="2524260"/>
                          <a:chOff x="0" y="0"/>
                          <a:chExt cx="32429" cy="25244"/>
                        </a:xfrm>
                      </wpg:grpSpPr>
                      <wps:wsp>
                        <wps:cNvPr id="54" name="Ellipse 13"/>
                        <wps:cNvSpPr>
                          <a:spLocks noChangeArrowheads="1"/>
                        </wps:cNvSpPr>
                        <wps:spPr bwMode="auto">
                          <a:xfrm>
                            <a:off x="15463" y="0"/>
                            <a:ext cx="2881"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74D92A81"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55" name="Ellipse 14"/>
                        <wps:cNvSpPr>
                          <a:spLocks noChangeArrowheads="1"/>
                        </wps:cNvSpPr>
                        <wps:spPr bwMode="auto">
                          <a:xfrm>
                            <a:off x="11972" y="966"/>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4A408682"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56" name="Ellipse 15"/>
                        <wps:cNvSpPr>
                          <a:spLocks noChangeArrowheads="1"/>
                        </wps:cNvSpPr>
                        <wps:spPr bwMode="auto">
                          <a:xfrm>
                            <a:off x="19476" y="0"/>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2874F56E"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67" name="Ellipse 16"/>
                        <wps:cNvSpPr>
                          <a:spLocks noChangeArrowheads="1"/>
                        </wps:cNvSpPr>
                        <wps:spPr bwMode="auto">
                          <a:xfrm>
                            <a:off x="23587" y="1148"/>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29F84C63"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68" name="Ellipse 17"/>
                        <wps:cNvSpPr>
                          <a:spLocks noChangeArrowheads="1"/>
                        </wps:cNvSpPr>
                        <wps:spPr bwMode="auto">
                          <a:xfrm>
                            <a:off x="26467" y="3496"/>
                            <a:ext cx="2881"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35973A1F"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69" name="Ellipse 18"/>
                        <wps:cNvSpPr>
                          <a:spLocks noChangeArrowheads="1"/>
                        </wps:cNvSpPr>
                        <wps:spPr bwMode="auto">
                          <a:xfrm>
                            <a:off x="29039" y="6417"/>
                            <a:ext cx="2880" cy="2881"/>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059D8E08"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0" name="Ellipse 19"/>
                        <wps:cNvSpPr>
                          <a:spLocks noChangeArrowheads="1"/>
                        </wps:cNvSpPr>
                        <wps:spPr bwMode="auto">
                          <a:xfrm>
                            <a:off x="29549" y="10755"/>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085E896C"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1" name="Ellipse 20"/>
                        <wps:cNvSpPr>
                          <a:spLocks noChangeArrowheads="1"/>
                        </wps:cNvSpPr>
                        <wps:spPr bwMode="auto">
                          <a:xfrm>
                            <a:off x="28109" y="14736"/>
                            <a:ext cx="2880" cy="2881"/>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2DCAB6C6"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2" name="Ellipse 21"/>
                        <wps:cNvSpPr>
                          <a:spLocks noChangeArrowheads="1"/>
                        </wps:cNvSpPr>
                        <wps:spPr bwMode="auto">
                          <a:xfrm>
                            <a:off x="25826" y="17772"/>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54D288CB"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3" name="Ellipse 22"/>
                        <wps:cNvSpPr>
                          <a:spLocks noChangeArrowheads="1"/>
                        </wps:cNvSpPr>
                        <wps:spPr bwMode="auto">
                          <a:xfrm>
                            <a:off x="21965" y="19212"/>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2BD6BCCC"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4" name="Ellipse 23"/>
                        <wps:cNvSpPr>
                          <a:spLocks noChangeArrowheads="1"/>
                        </wps:cNvSpPr>
                        <wps:spPr bwMode="auto">
                          <a:xfrm>
                            <a:off x="17862" y="19640"/>
                            <a:ext cx="2880" cy="2880"/>
                          </a:xfrm>
                          <a:prstGeom prst="ellipse">
                            <a:avLst/>
                          </a:prstGeom>
                          <a:solidFill>
                            <a:schemeClr val="accent1">
                              <a:lumMod val="100000"/>
                              <a:lumOff val="0"/>
                            </a:schemeClr>
                          </a:solidFill>
                          <a:ln w="25400">
                            <a:solidFill>
                              <a:schemeClr val="tx1">
                                <a:lumMod val="100000"/>
                                <a:lumOff val="0"/>
                              </a:schemeClr>
                            </a:solidFill>
                            <a:round/>
                            <a:headEnd/>
                            <a:tailEnd/>
                          </a:ln>
                        </wps:spPr>
                        <wps:txbx>
                          <w:txbxContent>
                            <w:p w14:paraId="6815AAE9"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5" name="Ellipse 24"/>
                        <wps:cNvSpPr>
                          <a:spLocks noChangeArrowheads="1"/>
                        </wps:cNvSpPr>
                        <wps:spPr bwMode="auto">
                          <a:xfrm>
                            <a:off x="10532" y="17252"/>
                            <a:ext cx="2880" cy="2880"/>
                          </a:xfrm>
                          <a:prstGeom prst="ellipse">
                            <a:avLst/>
                          </a:prstGeom>
                          <a:solidFill>
                            <a:schemeClr val="bg1">
                              <a:lumMod val="100000"/>
                              <a:lumOff val="0"/>
                            </a:schemeClr>
                          </a:solidFill>
                          <a:ln w="25400">
                            <a:solidFill>
                              <a:schemeClr val="tx1">
                                <a:lumMod val="100000"/>
                                <a:lumOff val="0"/>
                              </a:schemeClr>
                            </a:solidFill>
                            <a:round/>
                            <a:headEnd/>
                            <a:tailEnd/>
                          </a:ln>
                        </wps:spPr>
                        <wps:txbx>
                          <w:txbxContent>
                            <w:p w14:paraId="224A8D74"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6" name="Ellipse 25"/>
                        <wps:cNvSpPr>
                          <a:spLocks noChangeArrowheads="1"/>
                        </wps:cNvSpPr>
                        <wps:spPr bwMode="auto">
                          <a:xfrm>
                            <a:off x="9455" y="10851"/>
                            <a:ext cx="2880" cy="2880"/>
                          </a:xfrm>
                          <a:prstGeom prst="ellipse">
                            <a:avLst/>
                          </a:prstGeom>
                          <a:solidFill>
                            <a:srgbClr val="00B050"/>
                          </a:solidFill>
                          <a:ln w="25400">
                            <a:solidFill>
                              <a:schemeClr val="tx1">
                                <a:lumMod val="100000"/>
                                <a:lumOff val="0"/>
                              </a:schemeClr>
                            </a:solidFill>
                            <a:round/>
                            <a:headEnd/>
                            <a:tailEnd/>
                          </a:ln>
                        </wps:spPr>
                        <wps:txbx>
                          <w:txbxContent>
                            <w:p w14:paraId="212168B2"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7" name="Ellipse 26"/>
                        <wps:cNvSpPr>
                          <a:spLocks noChangeArrowheads="1"/>
                        </wps:cNvSpPr>
                        <wps:spPr bwMode="auto">
                          <a:xfrm>
                            <a:off x="9455" y="6390"/>
                            <a:ext cx="2880" cy="2880"/>
                          </a:xfrm>
                          <a:prstGeom prst="ellipse">
                            <a:avLst/>
                          </a:prstGeom>
                          <a:solidFill>
                            <a:srgbClr val="C00000"/>
                          </a:solidFill>
                          <a:ln w="25400">
                            <a:solidFill>
                              <a:schemeClr val="tx1">
                                <a:lumMod val="100000"/>
                                <a:lumOff val="0"/>
                              </a:schemeClr>
                            </a:solidFill>
                            <a:round/>
                            <a:headEnd/>
                            <a:tailEnd/>
                          </a:ln>
                        </wps:spPr>
                        <wps:txbx>
                          <w:txbxContent>
                            <w:p w14:paraId="19BA2811"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78" name="Textfeld 17"/>
                        <wps:cNvSpPr txBox="1">
                          <a:spLocks noChangeArrowheads="1"/>
                        </wps:cNvSpPr>
                        <wps:spPr bwMode="auto">
                          <a:xfrm>
                            <a:off x="16599" y="7754"/>
                            <a:ext cx="7347" cy="2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FDEE2" w14:textId="77777777" w:rsidR="00AD4ABD" w:rsidRPr="009011A8" w:rsidRDefault="00AD4ABD" w:rsidP="00A875D4">
                              <w:pPr>
                                <w:pStyle w:val="StandardWeb"/>
                                <w:spacing w:before="0" w:beforeAutospacing="0" w:after="0" w:afterAutospacing="0"/>
                                <w:rPr>
                                  <w:sz w:val="22"/>
                                  <w:szCs w:val="22"/>
                                  <w:lang w:val="ro-RO"/>
                                </w:rPr>
                              </w:pPr>
                              <w:r>
                                <w:rPr>
                                  <w:rFonts w:ascii="Arial" w:hAnsi="Arial" w:cs="Arial"/>
                                  <w:b/>
                                  <w:bCs/>
                                  <w:color w:val="000000" w:themeColor="text1"/>
                                  <w:kern w:val="24"/>
                                  <w:sz w:val="22"/>
                                  <w:szCs w:val="22"/>
                                  <w:lang w:val="ro-RO"/>
                                </w:rPr>
                                <w:t>Stagiarii</w:t>
                              </w:r>
                            </w:p>
                          </w:txbxContent>
                        </wps:txbx>
                        <wps:bodyPr rot="0" vert="horz" wrap="none" lIns="91440" tIns="45720" rIns="91440" bIns="45720" anchor="t" anchorCtr="0" upright="1">
                          <a:spAutoFit/>
                        </wps:bodyPr>
                      </wps:wsp>
                      <wps:wsp>
                        <wps:cNvPr id="79" name="Textfeld 18"/>
                        <wps:cNvSpPr txBox="1">
                          <a:spLocks noChangeArrowheads="1"/>
                        </wps:cNvSpPr>
                        <wps:spPr bwMode="auto">
                          <a:xfrm>
                            <a:off x="7002" y="6123"/>
                            <a:ext cx="2839" cy="2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63B40" w14:textId="77777777" w:rsidR="00AD4ABD" w:rsidRPr="0043482A" w:rsidRDefault="00AD4ABD" w:rsidP="00A875D4">
                              <w:pPr>
                                <w:pStyle w:val="StandardWeb"/>
                                <w:spacing w:before="0" w:beforeAutospacing="0" w:after="0" w:afterAutospacing="0"/>
                                <w:rPr>
                                  <w:sz w:val="22"/>
                                  <w:szCs w:val="22"/>
                                </w:rPr>
                              </w:pPr>
                              <w:r w:rsidRPr="0043482A">
                                <w:rPr>
                                  <w:rFonts w:ascii="Arial" w:hAnsi="Arial" w:cs="Arial"/>
                                  <w:b/>
                                  <w:bCs/>
                                  <w:color w:val="000000" w:themeColor="text1"/>
                                  <w:kern w:val="24"/>
                                  <w:sz w:val="22"/>
                                  <w:szCs w:val="22"/>
                                </w:rPr>
                                <w:t>A</w:t>
                              </w:r>
                            </w:p>
                          </w:txbxContent>
                        </wps:txbx>
                        <wps:bodyPr rot="0" vert="horz" wrap="none" lIns="91440" tIns="45720" rIns="91440" bIns="45720" anchor="t" anchorCtr="0" upright="1">
                          <a:spAutoFit/>
                        </wps:bodyPr>
                      </wps:wsp>
                      <wps:wsp>
                        <wps:cNvPr id="80" name="Textfeld 19"/>
                        <wps:cNvSpPr txBox="1">
                          <a:spLocks noChangeArrowheads="1"/>
                        </wps:cNvSpPr>
                        <wps:spPr bwMode="auto">
                          <a:xfrm>
                            <a:off x="7002" y="10583"/>
                            <a:ext cx="2839" cy="2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BD41B" w14:textId="77777777" w:rsidR="00AD4ABD" w:rsidRPr="0043482A" w:rsidRDefault="00AD4ABD" w:rsidP="00A875D4">
                              <w:pPr>
                                <w:pStyle w:val="StandardWeb"/>
                                <w:spacing w:before="0" w:beforeAutospacing="0" w:after="0" w:afterAutospacing="0"/>
                                <w:rPr>
                                  <w:sz w:val="22"/>
                                  <w:szCs w:val="22"/>
                                </w:rPr>
                              </w:pPr>
                              <w:r w:rsidRPr="0043482A">
                                <w:rPr>
                                  <w:rFonts w:ascii="Arial" w:hAnsi="Arial" w:cs="Arial"/>
                                  <w:b/>
                                  <w:bCs/>
                                  <w:color w:val="000000" w:themeColor="text1"/>
                                  <w:kern w:val="24"/>
                                  <w:sz w:val="22"/>
                                  <w:szCs w:val="22"/>
                                </w:rPr>
                                <w:t>B</w:t>
                              </w:r>
                            </w:p>
                          </w:txbxContent>
                        </wps:txbx>
                        <wps:bodyPr rot="0" vert="horz" wrap="none" lIns="91440" tIns="45720" rIns="91440" bIns="45720" anchor="t" anchorCtr="0" upright="1">
                          <a:spAutoFit/>
                        </wps:bodyPr>
                      </wps:wsp>
                      <wps:wsp>
                        <wps:cNvPr id="81" name="Textfeld 20"/>
                        <wps:cNvSpPr txBox="1">
                          <a:spLocks noChangeArrowheads="1"/>
                        </wps:cNvSpPr>
                        <wps:spPr bwMode="auto">
                          <a:xfrm>
                            <a:off x="0" y="21116"/>
                            <a:ext cx="17335" cy="41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4B8B7" w14:textId="77777777" w:rsidR="00AD4ABD" w:rsidRPr="009011A8" w:rsidRDefault="00AD4ABD" w:rsidP="00A875D4">
                              <w:pPr>
                                <w:pStyle w:val="StandardWeb"/>
                                <w:spacing w:before="0" w:beforeAutospacing="0" w:after="0" w:afterAutospacing="0"/>
                                <w:rPr>
                                  <w:sz w:val="22"/>
                                  <w:szCs w:val="22"/>
                                  <w:lang w:val="ro-RO"/>
                                </w:rPr>
                              </w:pPr>
                              <w:r>
                                <w:rPr>
                                  <w:rFonts w:ascii="Arial" w:hAnsi="Arial" w:cs="Arial"/>
                                  <w:b/>
                                  <w:bCs/>
                                  <w:color w:val="000000" w:themeColor="text1"/>
                                  <w:kern w:val="24"/>
                                  <w:sz w:val="22"/>
                                  <w:szCs w:val="22"/>
                                  <w:lang w:val="ro-RO"/>
                                </w:rPr>
                                <w:t>Planșeta și spațiul pentru mediator</w:t>
                              </w:r>
                            </w:p>
                          </w:txbxContent>
                        </wps:txbx>
                        <wps:bodyPr rot="0" vert="horz" wrap="square" lIns="91440" tIns="45720" rIns="91440" bIns="45720" anchor="t" anchorCtr="0" upright="1">
                          <a:spAutoFit/>
                        </wps:bodyPr>
                      </wps:wsp>
                      <wpg:grpSp>
                        <wpg:cNvPr id="82" name="Gruppieren 31"/>
                        <wpg:cNvGrpSpPr>
                          <a:grpSpLocks/>
                        </wpg:cNvGrpSpPr>
                        <wpg:grpSpPr bwMode="auto">
                          <a:xfrm rot="-1548335">
                            <a:off x="2708" y="15008"/>
                            <a:ext cx="6466" cy="5906"/>
                            <a:chOff x="2708" y="15008"/>
                            <a:chExt cx="7329" cy="7200"/>
                          </a:xfrm>
                        </wpg:grpSpPr>
                        <wps:wsp>
                          <wps:cNvPr id="83" name="Rechteck 32"/>
                          <wps:cNvSpPr>
                            <a:spLocks noChangeArrowheads="1"/>
                          </wps:cNvSpPr>
                          <wps:spPr bwMode="auto">
                            <a:xfrm>
                              <a:off x="2708" y="15008"/>
                              <a:ext cx="7329" cy="5040"/>
                            </a:xfrm>
                            <a:prstGeom prst="rect">
                              <a:avLst/>
                            </a:prstGeom>
                            <a:solidFill>
                              <a:schemeClr val="bg2">
                                <a:lumMod val="75000"/>
                                <a:lumOff val="0"/>
                              </a:schemeClr>
                            </a:solidFill>
                            <a:ln w="28575">
                              <a:solidFill>
                                <a:schemeClr val="tx1">
                                  <a:lumMod val="100000"/>
                                  <a:lumOff val="0"/>
                                </a:schemeClr>
                              </a:solidFill>
                              <a:miter lim="800000"/>
                              <a:headEnd/>
                              <a:tailEnd/>
                            </a:ln>
                          </wps:spPr>
                          <wps:txbx>
                            <w:txbxContent>
                              <w:p w14:paraId="083F4B6E" w14:textId="77777777" w:rsidR="00AD4ABD" w:rsidRDefault="00AD4ABD" w:rsidP="00A875D4">
                                <w:pPr>
                                  <w:rPr>
                                    <w:rFonts w:eastAsia="Times New Roman"/>
                                  </w:rPr>
                                </w:pPr>
                              </w:p>
                            </w:txbxContent>
                          </wps:txbx>
                          <wps:bodyPr rot="0" vert="horz" wrap="square" lIns="91440" tIns="45720" rIns="91440" bIns="45720" anchor="ctr" anchorCtr="0" upright="1">
                            <a:noAutofit/>
                          </wps:bodyPr>
                        </wps:wsp>
                        <wps:wsp>
                          <wps:cNvPr id="84" name="Gerade Verbindung 33"/>
                          <wps:cNvCnPr/>
                          <wps:spPr bwMode="auto">
                            <a:xfrm>
                              <a:off x="10037" y="20048"/>
                              <a:ext cx="0" cy="2161"/>
                            </a:xfrm>
                            <a:prstGeom prst="line">
                              <a:avLst/>
                            </a:prstGeom>
                            <a:noFill/>
                            <a:ln w="285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5" name="Gerade Verbindung 34"/>
                          <wps:cNvCnPr/>
                          <wps:spPr bwMode="auto">
                            <a:xfrm>
                              <a:off x="2851" y="19921"/>
                              <a:ext cx="0" cy="2160"/>
                            </a:xfrm>
                            <a:prstGeom prst="line">
                              <a:avLst/>
                            </a:prstGeom>
                            <a:noFill/>
                            <a:ln w="2857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grpSp>
                      <wps:wsp>
                        <wps:cNvPr id="87" name="Textfeld 27"/>
                        <wps:cNvSpPr txBox="1">
                          <a:spLocks noChangeArrowheads="1"/>
                        </wps:cNvSpPr>
                        <wps:spPr bwMode="auto">
                          <a:xfrm>
                            <a:off x="12598" y="18254"/>
                            <a:ext cx="3099"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D73AE" w14:textId="77777777" w:rsidR="00AD4ABD" w:rsidRDefault="00AD4ABD" w:rsidP="00A875D4">
                              <w:pPr>
                                <w:pStyle w:val="StandardWeb"/>
                                <w:spacing w:before="0" w:beforeAutospacing="0" w:after="0" w:afterAutospacing="0"/>
                              </w:pPr>
                              <w:r>
                                <w:rPr>
                                  <w:rFonts w:ascii="Arial" w:hAnsi="Arial" w:cs="Arial"/>
                                  <w:b/>
                                  <w:bCs/>
                                  <w:color w:val="000000" w:themeColor="text1"/>
                                  <w:kern w:val="24"/>
                                </w:rPr>
                                <w:t>M</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uppieren 26" o:spid="_x0000_s1046" style="position:absolute;left:0;text-align:left;margin-left:202.15pt;margin-top:7.25pt;width:255.35pt;height:198.75pt;z-index:251705344;mso-position-horizontal-relative:text;mso-position-vertical-relative:text" coordsize="32429,2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">
                <v:oval id="Ellipse 13" o:spid="_x0000_s1047" style="position:absolute;left:15463;width:288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JfMYA&#10;AADbAAAADwAAAGRycy9kb3ducmV2LnhtbESPQWvCQBSE74X+h+UVehHdWLRIdJUiVgoW20Yv3h7Z&#10;1yQ0723IbmP8925B6HGYmW+YxarnWnXU+sqJgfEoAUWSO1tJYeB4eB3OQPmAYrF2QgYu5GG1vL9b&#10;YGrdWb6oy0KhIkR8igbKEJpUa5+XxOhHriGJ3rdrGUOUbaFti+cI51o/JcmzZqwkLpTY0Lqk/Cf7&#10;ZQOb7Wmzaz73k+x9PR3zbsDb7oONeXzoX+agAvXhP3xrv1kD0wn8fYk/Q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ZJfMYAAADbAAAADwAAAAAAAAAAAAAAAACYAgAAZHJz&#10;L2Rvd25yZXYueG1sUEsFBgAAAAAEAAQA9QAAAIsDAAAAAA==&#10;" fillcolor="#4f81bd [3204]" strokecolor="black [3213]" strokeweight="2pt">
                  <v:textbox>
                    <w:txbxContent>
                      <w:p w14:paraId="74D92A81" w14:textId="77777777" w:rsidR="00AD4ABD" w:rsidRDefault="00AD4ABD" w:rsidP="00A875D4">
                        <w:pPr>
                          <w:rPr>
                            <w:rFonts w:eastAsia="Times New Roman"/>
                          </w:rPr>
                        </w:pPr>
                      </w:p>
                    </w:txbxContent>
                  </v:textbox>
                </v:oval>
                <v:oval id="Ellipse 14" o:spid="_x0000_s1048" style="position:absolute;left:11972;top:966;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s58YA&#10;AADbAAAADwAAAGRycy9kb3ducmV2LnhtbESPQUvDQBSE74L/YXlCL9JuKo2U2G2RUkuhojbtpbdH&#10;9pkE896G7DaN/94VBI/DzHzDLFYDN6qnztdODEwnCSiSwtlaSgOn48t4DsoHFIuNEzLwTR5Wy9ub&#10;BWbWXeVAfR5KFSHiMzRQhdBmWvuiIkY/cS1J9D5dxxii7EptO7xGODf6IUkeNWMtcaHCltYVFV/5&#10;hQ1stufNvv14m+Wv63TK+3ve9u9szOhueH4CFWgI/+G/9s4aSFP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rs58YAAADbAAAADwAAAAAAAAAAAAAAAACYAgAAZHJz&#10;L2Rvd25yZXYueG1sUEsFBgAAAAAEAAQA9QAAAIsDAAAAAA==&#10;" fillcolor="#4f81bd [3204]" strokecolor="black [3213]" strokeweight="2pt">
                  <v:textbox>
                    <w:txbxContent>
                      <w:p w14:paraId="4A408682" w14:textId="77777777" w:rsidR="00AD4ABD" w:rsidRDefault="00AD4ABD" w:rsidP="00A875D4">
                        <w:pPr>
                          <w:rPr>
                            <w:rFonts w:eastAsia="Times New Roman"/>
                          </w:rPr>
                        </w:pPr>
                      </w:p>
                    </w:txbxContent>
                  </v:textbox>
                </v:oval>
                <v:oval id="Ellipse 15" o:spid="_x0000_s1049" style="position:absolute;left:19476;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hykMYA&#10;AADbAAAADwAAAGRycy9kb3ducmV2LnhtbESPQWvCQBSE74X+h+UVeim6sVSR6CoiKgXFttGLt0f2&#10;NQnNexuy25j++25B6HGYmW+Y+bLnWnXU+sqJgdEwAUWSO1tJYeB82g6moHxAsVg7IQM/5GG5uL+b&#10;Y2rdVT6oy0KhIkR8igbKEJpUa5+XxOiHriGJ3qdrGUOUbaFti9cI51o/J8lEM1YSF0psaF1S/pV9&#10;s4HN7rLZN+/Hl+ywHo94/8S77o2NeXzoVzNQgfrwH761X62B8QT+vsQf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VhykMYAAADbAAAADwAAAAAAAAAAAAAAAACYAgAAZHJz&#10;L2Rvd25yZXYueG1sUEsFBgAAAAAEAAQA9QAAAIsDAAAAAA==&#10;" fillcolor="#4f81bd [3204]" strokecolor="black [3213]" strokeweight="2pt">
                  <v:textbox>
                    <w:txbxContent>
                      <w:p w14:paraId="2874F56E" w14:textId="77777777" w:rsidR="00AD4ABD" w:rsidRDefault="00AD4ABD" w:rsidP="00A875D4">
                        <w:pPr>
                          <w:rPr>
                            <w:rFonts w:eastAsia="Times New Roman"/>
                          </w:rPr>
                        </w:pPr>
                      </w:p>
                    </w:txbxContent>
                  </v:textbox>
                </v:oval>
                <v:oval id="Ellipse 16" o:spid="_x0000_s1050" style="position:absolute;left:23587;top:1148;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dtscA&#10;AADbAAAADwAAAGRycy9kb3ducmV2LnhtbESPX0vDQBDE3wW/w7GCL9JeWuwfYq+llFqEFrVpX3xb&#10;cmsSzO6F3JnGb+8JBR+HmfkNs1j1XKuOWl85MTAaJqBIcmcrKQycT8+DOSgfUCzWTsjAD3lYLW9v&#10;Fphad5EjdVkoVISIT9FAGUKTau3zkhj90DUk0ft0LWOIsi20bfES4VzrcZJMNWMlcaHEhjYl5V/Z&#10;NxvY7j62++b99TE7bCYj3j/wrntjY+7v+vUTqEB9+A9f2y/WwHQGf1/iD9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4HbbHAAAA2wAAAA8AAAAAAAAAAAAAAAAAmAIAAGRy&#10;cy9kb3ducmV2LnhtbFBLBQYAAAAABAAEAPUAAACMAwAAAAA=&#10;" fillcolor="#4f81bd [3204]" strokecolor="black [3213]" strokeweight="2pt">
                  <v:textbox>
                    <w:txbxContent>
                      <w:p w14:paraId="29F84C63" w14:textId="77777777" w:rsidR="00AD4ABD" w:rsidRDefault="00AD4ABD" w:rsidP="00A875D4">
                        <w:pPr>
                          <w:rPr>
                            <w:rFonts w:eastAsia="Times New Roman"/>
                          </w:rPr>
                        </w:pPr>
                      </w:p>
                    </w:txbxContent>
                  </v:textbox>
                </v:oval>
                <v:oval id="Ellipse 17" o:spid="_x0000_s1051" style="position:absolute;left:26467;top:3496;width:288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eJxMMA&#10;AADbAAAADwAAAGRycy9kb3ducmV2LnhtbERPTWvCQBC9C/0PyxR6kbpRWinRVURUChbbpr30NmTH&#10;JJiZDdltjP/ePQgeH+97vuy5Vh21vnJiYDxKQJHkzlZSGPj92T6/gfIBxWLthAxcyMNy8TCYY2rd&#10;Wb6py0KhYoj4FA2UITSp1j4vidGPXEMSuaNrGUOEbaFti+cYzrWeJMlUM1YSG0psaF1Sfsr+2cBm&#10;97fZN1+Hl+xj/Trm/ZB33Scb8/TYr2agAvXhLr65362BaRwbv8Qfo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eJxMMAAADbAAAADwAAAAAAAAAAAAAAAACYAgAAZHJzL2Rv&#10;d25yZXYueG1sUEsFBgAAAAAEAAQA9QAAAIgDAAAAAA==&#10;" fillcolor="#4f81bd [3204]" strokecolor="black [3213]" strokeweight="2pt">
                  <v:textbox>
                    <w:txbxContent>
                      <w:p w14:paraId="35973A1F" w14:textId="77777777" w:rsidR="00AD4ABD" w:rsidRDefault="00AD4ABD" w:rsidP="00A875D4">
                        <w:pPr>
                          <w:rPr>
                            <w:rFonts w:eastAsia="Times New Roman"/>
                          </w:rPr>
                        </w:pPr>
                      </w:p>
                    </w:txbxContent>
                  </v:textbox>
                </v:oval>
                <v:oval id="Ellipse 18" o:spid="_x0000_s1052" style="position:absolute;left:29039;top:6417;width:288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sX8YA&#10;AADbAAAADwAAAGRycy9kb3ducmV2LnhtbESPQWvCQBSE74X+h+UVeim6Uapo6ioiVgpKW6OX3h7Z&#10;1yQ0723IbmP677sFocdhZr5hFquea9VR6ysnBkbDBBRJ7mwlhYHz6XkwA+UDisXaCRn4IQ+r5e3N&#10;AlPrLnKkLguFihDxKRooQ2hSrX1eEqMfuoYkep+uZQxRtoW2LV4inGs9TpKpZqwkLpTY0Kak/Cv7&#10;ZgPb3cd237y/PmaHzWTE+wfedW9szP1dv34CFagP/+Fr+8UamM7h70v8AX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ssX8YAAADbAAAADwAAAAAAAAAAAAAAAACYAgAAZHJz&#10;L2Rvd25yZXYueG1sUEsFBgAAAAAEAAQA9QAAAIsDAAAAAA==&#10;" fillcolor="#4f81bd [3204]" strokecolor="black [3213]" strokeweight="2pt">
                  <v:textbox>
                    <w:txbxContent>
                      <w:p w14:paraId="059D8E08" w14:textId="77777777" w:rsidR="00AD4ABD" w:rsidRDefault="00AD4ABD" w:rsidP="00A875D4">
                        <w:pPr>
                          <w:rPr>
                            <w:rFonts w:eastAsia="Times New Roman"/>
                          </w:rPr>
                        </w:pPr>
                      </w:p>
                    </w:txbxContent>
                  </v:textbox>
                </v:oval>
                <v:oval id="Ellipse 19" o:spid="_x0000_s1053" style="position:absolute;left:29549;top:10755;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gTH8IA&#10;AADbAAAADwAAAGRycy9kb3ducmV2LnhtbERPS2vCQBC+C/6HZQQvUjeWvoiuUkSloPSR9uJtyI5J&#10;MDMbstuY/vvuQfD48b0Xq55r1VHrKycGZtMEFEnubCWFgZ/v7d0LKB9QLNZOyMAfeVgth4MFptZd&#10;5Iu6LBQqhohP0UAZQpNq7fOSGP3UNSSRO7mWMUTYFtq2eInhXOv7JHnSjJXEhhIbWpeUn7NfNrDZ&#10;HTf75vP9ITusH2e8n/Cu+2BjxqP+dQ4qUB9u4qv7zRp4juvjl/gD9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BMfwgAAANsAAAAPAAAAAAAAAAAAAAAAAJgCAABkcnMvZG93&#10;bnJldi54bWxQSwUGAAAAAAQABAD1AAAAhwMAAAAA&#10;" fillcolor="#4f81bd [3204]" strokecolor="black [3213]" strokeweight="2pt">
                  <v:textbox>
                    <w:txbxContent>
                      <w:p w14:paraId="085E896C" w14:textId="77777777" w:rsidR="00AD4ABD" w:rsidRDefault="00AD4ABD" w:rsidP="00A875D4">
                        <w:pPr>
                          <w:rPr>
                            <w:rFonts w:eastAsia="Times New Roman"/>
                          </w:rPr>
                        </w:pPr>
                      </w:p>
                    </w:txbxContent>
                  </v:textbox>
                </v:oval>
                <v:oval id="Ellipse 20" o:spid="_x0000_s1054" style="position:absolute;left:28109;top:14736;width:2880;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S2hMYA&#10;AADbAAAADwAAAGRycy9kb3ducmV2LnhtbESPQUvDQBSE74L/YXmCF2k3EbUldltKaYtQ0Tb14u2R&#10;fSaheW9DdpvGf+8KgsdhZr5hZouBG9VT52snBtJxAoqkcLaW0sDHcTOagvIBxWLjhAx8k4fF/Ppq&#10;hpl1FzlQn4dSRYj4DA1UIbSZ1r6oiNGPXUsSvS/XMYYou1LbDi8Rzo2+T5InzVhLXKiwpVVFxSk/&#10;s4H19nO9a/dvD/nr6jHl3R1v+3c25vZmWD6DCjSE//Bf+8UamKTw+yX+AD3/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S2hMYAAADbAAAADwAAAAAAAAAAAAAAAACYAgAAZHJz&#10;L2Rvd25yZXYueG1sUEsFBgAAAAAEAAQA9QAAAIsDAAAAAA==&#10;" fillcolor="#4f81bd [3204]" strokecolor="black [3213]" strokeweight="2pt">
                  <v:textbox>
                    <w:txbxContent>
                      <w:p w14:paraId="2DCAB6C6" w14:textId="77777777" w:rsidR="00AD4ABD" w:rsidRDefault="00AD4ABD" w:rsidP="00A875D4">
                        <w:pPr>
                          <w:rPr>
                            <w:rFonts w:eastAsia="Times New Roman"/>
                          </w:rPr>
                        </w:pPr>
                      </w:p>
                    </w:txbxContent>
                  </v:textbox>
                </v:oval>
                <v:oval id="Ellipse 21" o:spid="_x0000_s1055" style="position:absolute;left:25826;top:17772;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Yo88YA&#10;AADbAAAADwAAAGRycy9kb3ducmV2LnhtbESPX2vCQBDE3wv9DscKfRG9KG0tqacUUSko/ZP2pW9L&#10;bk1Cs3shd8b47b2C0MdhZn7DzJc916qj1ldODEzGCSiS3NlKCgPfX5vREygfUCzWTsjAmTwsF7c3&#10;c0ytO8kndVkoVISIT9FAGUKTau3zkhj92DUk0Tu4ljFE2RbatniKcK71NEkeNWMlcaHEhlYl5b/Z&#10;kQ2stz/rXfPxdp/tVw8T3g15272zMXeD/uUZVKA+/Iev7VdrYDaFvy/xB+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Yo88YAAADbAAAADwAAAAAAAAAAAAAAAACYAgAAZHJz&#10;L2Rvd25yZXYueG1sUEsFBgAAAAAEAAQA9QAAAIsDAAAAAA==&#10;" fillcolor="#4f81bd [3204]" strokecolor="black [3213]" strokeweight="2pt">
                  <v:textbox>
                    <w:txbxContent>
                      <w:p w14:paraId="54D288CB" w14:textId="77777777" w:rsidR="00AD4ABD" w:rsidRDefault="00AD4ABD" w:rsidP="00A875D4">
                        <w:pPr>
                          <w:rPr>
                            <w:rFonts w:eastAsia="Times New Roman"/>
                          </w:rPr>
                        </w:pPr>
                      </w:p>
                    </w:txbxContent>
                  </v:textbox>
                </v:oval>
                <v:oval id="Ellipse 22" o:spid="_x0000_s1056" style="position:absolute;left:21965;top:19212;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qNaMcA&#10;AADbAAAADwAAAGRycy9kb3ducmV2LnhtbESPQUvDQBSE74L/YXmCF2k3rbWV2G0ppRahom3qxdsj&#10;+0yCeW9Ddk3jv+8WBI/DzHzDzJc916qj1ldODIyGCSiS3NlKCgMfx+fBIygfUCzWTsjAL3lYLq6v&#10;5phad5IDdVkoVISIT9FAGUKTau3zkhj90DUk0ftyLWOIsi20bfEU4VzrcZJMNWMlcaHEhtYl5d/Z&#10;DxvYbD83u2b/Nsle1w8j3t3xtntnY25v+tUTqEB9+A//tV+sgdk9XL7EH6AX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jWjHAAAA2wAAAA8AAAAAAAAAAAAAAAAAmAIAAGRy&#10;cy9kb3ducmV2LnhtbFBLBQYAAAAABAAEAPUAAACMAwAAAAA=&#10;" fillcolor="#4f81bd [3204]" strokecolor="black [3213]" strokeweight="2pt">
                  <v:textbox>
                    <w:txbxContent>
                      <w:p w14:paraId="2BD6BCCC" w14:textId="77777777" w:rsidR="00AD4ABD" w:rsidRDefault="00AD4ABD" w:rsidP="00A875D4">
                        <w:pPr>
                          <w:rPr>
                            <w:rFonts w:eastAsia="Times New Roman"/>
                          </w:rPr>
                        </w:pPr>
                      </w:p>
                    </w:txbxContent>
                  </v:textbox>
                </v:oval>
                <v:oval id="Ellipse 23" o:spid="_x0000_s1057" style="position:absolute;left:17862;top:1964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MVHMYA&#10;AADbAAAADwAAAGRycy9kb3ducmV2LnhtbESPQWvCQBSE74X+h+UVeim6UbRK6ioiVgpKW6OX3h7Z&#10;1yQ0723IbmP677tCocdhZr5hFquea9VR6ysnBkbDBBRJ7mwlhYHz6XkwB+UDisXaCRn4IQ+r5e3N&#10;AlPrLnKkLguFihDxKRooQ2hSrX1eEqMfuoYkep+uZQxRtoW2LV4inGs9TpJHzVhJXCixoU1J+Vf2&#10;zQa2u4/tvnl/nWSHzXTE+wfedW9szP1dv34CFagP/+G/9os1MJvA9Uv8AX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MVHMYAAADbAAAADwAAAAAAAAAAAAAAAACYAgAAZHJz&#10;L2Rvd25yZXYueG1sUEsFBgAAAAAEAAQA9QAAAIsDAAAAAA==&#10;" fillcolor="#4f81bd [3204]" strokecolor="black [3213]" strokeweight="2pt">
                  <v:textbox>
                    <w:txbxContent>
                      <w:p w14:paraId="6815AAE9" w14:textId="77777777" w:rsidR="00AD4ABD" w:rsidRDefault="00AD4ABD" w:rsidP="00A875D4">
                        <w:pPr>
                          <w:rPr>
                            <w:rFonts w:eastAsia="Times New Roman"/>
                          </w:rPr>
                        </w:pPr>
                      </w:p>
                    </w:txbxContent>
                  </v:textbox>
                </v:oval>
                <v:oval id="Ellipse 24" o:spid="_x0000_s1058" style="position:absolute;left:10532;top:17252;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fOcsQA&#10;AADbAAAADwAAAGRycy9kb3ducmV2LnhtbESPQWsCMRSE70L/Q3iF3jSrUJWtUYq2oIiFte39sXnd&#10;LN28LJvUTf31RhA8DjPzDbNYRduIE3W+dqxgPMpAEJdO11wp+Pp8H85B+ICssXFMCv7Jw2r5MFhg&#10;rl3PBZ2OoRIJwj5HBSaENpfSl4Ys+pFriZP34zqLIcmukrrDPsFtIydZNpUWa04LBltaGyp/j39W&#10;wcZ+bOV8P55tduZQ9N91cX6LUamnx/j6AiJQDPfwrb3VCmbPcP2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XznLEAAAA2wAAAA8AAAAAAAAAAAAAAAAAmAIAAGRycy9k&#10;b3ducmV2LnhtbFBLBQYAAAAABAAEAPUAAACJAwAAAAA=&#10;" fillcolor="white [3212]" strokecolor="black [3213]" strokeweight="2pt">
                  <v:textbox>
                    <w:txbxContent>
                      <w:p w14:paraId="224A8D74" w14:textId="77777777" w:rsidR="00AD4ABD" w:rsidRDefault="00AD4ABD" w:rsidP="00A875D4">
                        <w:pPr>
                          <w:rPr>
                            <w:rFonts w:eastAsia="Times New Roman"/>
                          </w:rPr>
                        </w:pPr>
                      </w:p>
                    </w:txbxContent>
                  </v:textbox>
                </v:oval>
                <v:oval id="Ellipse 25" o:spid="_x0000_s1059" style="position:absolute;left:9455;top:10851;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A8kMUA&#10;AADbAAAADwAAAGRycy9kb3ducmV2LnhtbESPW2sCMRSE3wv+h3AE32pWsV5Wo4ggWOhDvSD4dtwc&#10;N4ubk2UT3W1/fVMo9HGYmW+Yxaq1pXhS7QvHCgb9BARx5nTBuYLTcfs6BeEDssbSMSn4Ig+rZedl&#10;gal2De/peQi5iBD2KSowIVSplD4zZNH3XUUcvZurLYYo61zqGpsIt6UcJslYWiw4LhisaGMoux8e&#10;VkHj32Zn//H9frKXz70ZtXy5ZqxUr9uu5yACteE//NfeaQWT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QDyQxQAAANsAAAAPAAAAAAAAAAAAAAAAAJgCAABkcnMv&#10;ZG93bnJldi54bWxQSwUGAAAAAAQABAD1AAAAigMAAAAA&#10;" fillcolor="#00b050" strokecolor="black [3213]" strokeweight="2pt">
                  <v:textbox>
                    <w:txbxContent>
                      <w:p w14:paraId="212168B2" w14:textId="77777777" w:rsidR="00AD4ABD" w:rsidRDefault="00AD4ABD" w:rsidP="00A875D4">
                        <w:pPr>
                          <w:rPr>
                            <w:rFonts w:eastAsia="Times New Roman"/>
                          </w:rPr>
                        </w:pPr>
                      </w:p>
                    </w:txbxContent>
                  </v:textbox>
                </v:oval>
                <v:oval id="Ellipse 26" o:spid="_x0000_s1060" style="position:absolute;left:9455;top:6390;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4bvsUA&#10;AADbAAAADwAAAGRycy9kb3ducmV2LnhtbESPT2vCQBTE7wW/w/IEb3WjByOpq1QhmuLFv4feHtnX&#10;JJh9G7Krpv30XUHwOMzMb5jZojO1uFHrKssKRsMIBHFudcWFgtMxfZ+CcB5ZY22ZFPySg8W89zbD&#10;RNs77+l28IUIEHYJKii9bxIpXV6SQTe0DXHwfmxr0AfZFlK3eA9wU8txFE2kwYrDQokNrUrKL4er&#10;UZDtYvz7Xo++lun2nJ722p43l0ypQb/7/ADhqfOv8LOdaQVxDI8v4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3hu+xQAAANsAAAAPAAAAAAAAAAAAAAAAAJgCAABkcnMv&#10;ZG93bnJldi54bWxQSwUGAAAAAAQABAD1AAAAigMAAAAA&#10;" fillcolor="#c00000" strokecolor="black [3213]" strokeweight="2pt">
                  <v:textbox>
                    <w:txbxContent>
                      <w:p w14:paraId="19BA2811" w14:textId="77777777" w:rsidR="00AD4ABD" w:rsidRDefault="00AD4ABD" w:rsidP="00A875D4">
                        <w:pPr>
                          <w:rPr>
                            <w:rFonts w:eastAsia="Times New Roman"/>
                          </w:rPr>
                        </w:pPr>
                      </w:p>
                    </w:txbxContent>
                  </v:textbox>
                </v:oval>
                <v:shape id="Textfeld 17" o:spid="_x0000_s1061" type="#_x0000_t202" style="position:absolute;left:16599;top:7754;width:7347;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TfcEA&#10;AADbAAAADwAAAGRycy9kb3ducmV2LnhtbERP3U7CMBS+N+EdmkPinXQQkDkohIAm3gnTBzhZj+vY&#10;erq0BSZPby9MvPzy/a+3g+3ElXxoHCuYTjIQxJXTDdcKvj7fnnIQISJr7ByTgh8KsN2MHtZYaHfj&#10;E13LWIsUwqFABSbGvpAyVIYshonriRP37bzFmKCvpfZ4S+G2k7Mse5YWG04NBnvaG6ra8mIV5Jn9&#10;aNuX2THY+X26MPuDe+3PSj2Oh90KRKQh/ov/3O9awTKNTV/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pE33BAAAA2wAAAA8AAAAAAAAAAAAAAAAAmAIAAGRycy9kb3du&#10;cmV2LnhtbFBLBQYAAAAABAAEAPUAAACGAwAAAAA=&#10;" filled="f" stroked="f">
                  <v:textbox style="mso-fit-shape-to-text:t">
                    <w:txbxContent>
                      <w:p w14:paraId="159FDEE2" w14:textId="77777777" w:rsidR="00AD4ABD" w:rsidRPr="009011A8" w:rsidRDefault="00AD4ABD" w:rsidP="00A875D4">
                        <w:pPr>
                          <w:pStyle w:val="StandardWeb"/>
                          <w:spacing w:before="0" w:beforeAutospacing="0" w:after="0" w:afterAutospacing="0"/>
                          <w:rPr>
                            <w:sz w:val="22"/>
                            <w:szCs w:val="22"/>
                            <w:lang w:val="ro-RO"/>
                          </w:rPr>
                        </w:pPr>
                        <w:r>
                          <w:rPr>
                            <w:rFonts w:ascii="Arial" w:hAnsi="Arial" w:cs="Arial"/>
                            <w:b/>
                            <w:bCs/>
                            <w:color w:val="000000" w:themeColor="text1"/>
                            <w:kern w:val="24"/>
                            <w:sz w:val="22"/>
                            <w:szCs w:val="22"/>
                            <w:lang w:val="ro-RO"/>
                          </w:rPr>
                          <w:t>Stagiarii</w:t>
                        </w:r>
                      </w:p>
                    </w:txbxContent>
                  </v:textbox>
                </v:shape>
                <v:shape id="Textfeld 18" o:spid="_x0000_s1062" type="#_x0000_t202" style="position:absolute;left:7002;top:6123;width:283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W25sMA&#10;AADbAAAADwAAAGRycy9kb3ducmV2LnhtbESPwW7CMBBE70j8g7WVegMHVFoIGIQoSL2VBj5gFS9x&#10;mngdxS4Evh5XQuI4mpk3msWqs7U4U+tLxwpGwwQEce50yYWC42E3mILwAVlj7ZgUXMnDatnvLTDV&#10;7sI/dM5CISKEfYoKTAhNKqXPDVn0Q9cQR+/kWoshyraQusVLhNtajpPkXVosOS4YbGhjKK+yP6tg&#10;mtjvqpqN996+3UYTs/l02+ZXqdeXbj0HEagLz/Cj/aUVfMz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W25sMAAADbAAAADwAAAAAAAAAAAAAAAACYAgAAZHJzL2Rv&#10;d25yZXYueG1sUEsFBgAAAAAEAAQA9QAAAIgDAAAAAA==&#10;" filled="f" stroked="f">
                  <v:textbox style="mso-fit-shape-to-text:t">
                    <w:txbxContent>
                      <w:p w14:paraId="31363B40" w14:textId="77777777" w:rsidR="00AD4ABD" w:rsidRPr="0043482A" w:rsidRDefault="00AD4ABD" w:rsidP="00A875D4">
                        <w:pPr>
                          <w:pStyle w:val="StandardWeb"/>
                          <w:spacing w:before="0" w:beforeAutospacing="0" w:after="0" w:afterAutospacing="0"/>
                          <w:rPr>
                            <w:sz w:val="22"/>
                            <w:szCs w:val="22"/>
                          </w:rPr>
                        </w:pPr>
                        <w:r w:rsidRPr="0043482A">
                          <w:rPr>
                            <w:rFonts w:ascii="Arial" w:hAnsi="Arial" w:cs="Arial"/>
                            <w:b/>
                            <w:bCs/>
                            <w:color w:val="000000" w:themeColor="text1"/>
                            <w:kern w:val="24"/>
                            <w:sz w:val="22"/>
                            <w:szCs w:val="22"/>
                          </w:rPr>
                          <w:t>A</w:t>
                        </w:r>
                      </w:p>
                    </w:txbxContent>
                  </v:textbox>
                </v:shape>
                <v:shape id="Textfeld 19" o:spid="_x0000_s1063" type="#_x0000_t202" style="position:absolute;left:7002;top:10583;width:2839;height:252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vXMIA&#10;AADbAAAADwAAAGRycy9kb3ducmV2LnhtbESP3YrCMBSE7xd8h3AE79ZUUXG7RhF/YO/82X2AQ3Ns&#10;apuT0kSt+/RGELwcZr4ZZrZobSWu1PjCsYJBPwFBnDldcK7g73f7OQXhA7LGyjEpuJOHxbzzMcNU&#10;uxsf6HoMuYgl7FNUYEKoUyl9Zsii77uaOHon11gMUTa51A3eYrmt5DBJJtJiwXHBYE0rQ1l5vFgF&#10;08TuyvJruPd29D8Ym9XabeqzUr1uu/wGEagN7/CL/tFPDp5f4g+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m9cwgAAANsAAAAPAAAAAAAAAAAAAAAAAJgCAABkcnMvZG93&#10;bnJldi54bWxQSwUGAAAAAAQABAD1AAAAhwMAAAAA&#10;" filled="f" stroked="f">
                  <v:textbox style="mso-fit-shape-to-text:t">
                    <w:txbxContent>
                      <w:p w14:paraId="088BD41B" w14:textId="77777777" w:rsidR="00AD4ABD" w:rsidRPr="0043482A" w:rsidRDefault="00AD4ABD" w:rsidP="00A875D4">
                        <w:pPr>
                          <w:pStyle w:val="StandardWeb"/>
                          <w:spacing w:before="0" w:beforeAutospacing="0" w:after="0" w:afterAutospacing="0"/>
                          <w:rPr>
                            <w:sz w:val="22"/>
                            <w:szCs w:val="22"/>
                          </w:rPr>
                        </w:pPr>
                        <w:r w:rsidRPr="0043482A">
                          <w:rPr>
                            <w:rFonts w:ascii="Arial" w:hAnsi="Arial" w:cs="Arial"/>
                            <w:b/>
                            <w:bCs/>
                            <w:color w:val="000000" w:themeColor="text1"/>
                            <w:kern w:val="24"/>
                            <w:sz w:val="22"/>
                            <w:szCs w:val="22"/>
                          </w:rPr>
                          <w:t>B</w:t>
                        </w:r>
                      </w:p>
                    </w:txbxContent>
                  </v:textbox>
                </v:shape>
                <v:shape id="Textfeld 20" o:spid="_x0000_s1064" type="#_x0000_t202" style="position:absolute;top:21116;width:17335;height:41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XJMIA&#10;AADbAAAADwAAAGRycy9kb3ducmV2LnhtbESPwWrDMBBE74H8g9hCb4nsQktwIpvQpJBDL02d+2Jt&#10;LVNrZaxN7Px9VSj0OMzMG2ZXzb5XNxpjF9hAvs5AETfBdtwaqD/fVhtQUZAt9oHJwJ0iVOVyscPC&#10;hok/6HaWViUIxwINOJGh0Do2jjzGdRiIk/cVRo+S5NhqO+KU4L7XT1n2oj12nBYcDvTqqPk+X70B&#10;EbvP7/XRx9Nlfj9MLmuesTbm8WHeb0EJzfIf/mufrIFNDr9f0g/Q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VckwgAAANsAAAAPAAAAAAAAAAAAAAAAAJgCAABkcnMvZG93&#10;bnJldi54bWxQSwUGAAAAAAQABAD1AAAAhwMAAAAA&#10;" filled="f" stroked="f">
                  <v:textbox style="mso-fit-shape-to-text:t">
                    <w:txbxContent>
                      <w:p w14:paraId="7754B8B7" w14:textId="77777777" w:rsidR="00AD4ABD" w:rsidRPr="009011A8" w:rsidRDefault="00AD4ABD" w:rsidP="00A875D4">
                        <w:pPr>
                          <w:pStyle w:val="StandardWeb"/>
                          <w:spacing w:before="0" w:beforeAutospacing="0" w:after="0" w:afterAutospacing="0"/>
                          <w:rPr>
                            <w:sz w:val="22"/>
                            <w:szCs w:val="22"/>
                            <w:lang w:val="ro-RO"/>
                          </w:rPr>
                        </w:pPr>
                        <w:r>
                          <w:rPr>
                            <w:rFonts w:ascii="Arial" w:hAnsi="Arial" w:cs="Arial"/>
                            <w:b/>
                            <w:bCs/>
                            <w:color w:val="000000" w:themeColor="text1"/>
                            <w:kern w:val="24"/>
                            <w:sz w:val="22"/>
                            <w:szCs w:val="22"/>
                            <w:lang w:val="ro-RO"/>
                          </w:rPr>
                          <w:t>Planșeta și spațiul pentru mediator</w:t>
                        </w:r>
                      </w:p>
                    </w:txbxContent>
                  </v:textbox>
                </v:shape>
                <v:group id="Gruppieren 31" o:spid="_x0000_s1065" style="position:absolute;left:2708;top:15008;width:6466;height:5906;rotation:-1691195fd" coordorigin="2708,15008" coordsize="7329,7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e9Oo8EAAADbAAAADwAA&#10;AAAAAAAAAAAAAACqAgAAZHJzL2Rvd25yZXYueG1sUEsFBgAAAAAEAAQA+gAAAJgDAAAAAA==&#10;">
                  <v:rect id="Rechteck 32" o:spid="_x0000_s1066" style="position:absolute;left:2708;top:15008;width:7329;height:5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rocIA&#10;AADbAAAADwAAAGRycy9kb3ducmV2LnhtbESPQYvCMBSE74L/ITzBm6YqLNo1yqIIeljEKp6fzdu2&#10;bPNSkli7/34jCB6HmfmGWa47U4uWnK8sK5iMExDEudUVFwou591oDsIHZI21ZVLwRx7Wq35viam2&#10;Dz5Rm4VCRAj7FBWUITSplD4vyaAf24Y4ej/WGQxRukJqh48IN7WcJsmHNFhxXCixoU1J+W92NwqO&#10;39eD3Z5oN93cLqbpnG73yUKp4aD7+gQRqAvv8Ku91wrmM3h+iT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SeuhwgAAANsAAAAPAAAAAAAAAAAAAAAAAJgCAABkcnMvZG93&#10;bnJldi54bWxQSwUGAAAAAAQABAD1AAAAhwMAAAAA&#10;" fillcolor="#c4bc96 [2414]" strokecolor="black [3213]" strokeweight="2.25pt">
                    <v:textbox>
                      <w:txbxContent>
                        <w:p w14:paraId="083F4B6E" w14:textId="77777777" w:rsidR="00AD4ABD" w:rsidRDefault="00AD4ABD" w:rsidP="00A875D4">
                          <w:pPr>
                            <w:rPr>
                              <w:rFonts w:eastAsia="Times New Roman"/>
                            </w:rPr>
                          </w:pPr>
                        </w:p>
                      </w:txbxContent>
                    </v:textbox>
                  </v:rect>
                  <v:line id="Gerade Verbindung 33" o:spid="_x0000_s1067" style="position:absolute;visibility:visible;mso-wrap-style:square" from="10037,20048" to="10037,22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RdYMIAAADbAAAADwAAAGRycy9kb3ducmV2LnhtbESPQYvCMBSE78L+h/CEvWnqsqh0jbII&#10;BUFWsXrw+GieTbF5KU2s3X9vBMHjMDPfMItVb2vRUesrxwom4wQEceF0xaWC0zEbzUH4gKyxdkwK&#10;/snDavkxWGCq3Z0P1OWhFBHCPkUFJoQmldIXhiz6sWuIo3dxrcUQZVtK3eI9wm0tv5JkKi1WHBcM&#10;NrQ2VFzzm1VQnknb7Wmzn3V/3eW6X2fJzmRKfQ773x8QgfrwDr/aG61g/g3PL/E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RdYMIAAADbAAAADwAAAAAAAAAAAAAA&#10;AAChAgAAZHJzL2Rvd25yZXYueG1sUEsFBgAAAAAEAAQA+QAAAJADAAAAAA==&#10;" strokecolor="black [3213]" strokeweight="2.25pt"/>
                  <v:line id="Gerade Verbindung 34" o:spid="_x0000_s1068" style="position:absolute;visibility:visible;mso-wrap-style:square" from="2851,19921" to="2851,22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j4+8IAAADbAAAADwAAAGRycy9kb3ducmV2LnhtbESPQYvCMBSE78L+h/CEvWnqwqp0jbII&#10;BUFWsXrw+GieTbF5KU2s3X9vBMHjMDPfMItVb2vRUesrxwom4wQEceF0xaWC0zEbzUH4gKyxdkwK&#10;/snDavkxWGCq3Z0P1OWhFBHCPkUFJoQmldIXhiz6sWuIo3dxrcUQZVtK3eI9wm0tv5JkKi1WHBcM&#10;NrQ2VFzzm1VQnknb7Wmzn3V/3eW6X2fJzmRKfQ773x8QgfrwDr/aG61g/g3PL/E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j4+8IAAADbAAAADwAAAAAAAAAAAAAA&#10;AAChAgAAZHJzL2Rvd25yZXYueG1sUEsFBgAAAAAEAAQA+QAAAJADAAAAAA==&#10;" strokecolor="black [3213]" strokeweight="2.25pt"/>
                </v:group>
                <v:shape id="Textfeld 27" o:spid="_x0000_s1069" type="#_x0000_t202" style="position:absolute;left:12598;top:18254;width:309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P3KMMA&#10;AADbAAAADwAAAGRycy9kb3ducmV2LnhtbESPzW7CMBCE75V4B2uRuIEDgkJTDEL8SNzaQh9gFW/j&#10;kHgdxQYCT4+RkHoczXwzmvmytZW4UOMLxwqGgwQEceZ0wbmC3+OuPwPhA7LGyjEpuJGH5aLzNsdU&#10;uyv/0OUQchFL2KeowIRQp1L6zJBFP3A1cfT+XGMxRNnkUjd4jeW2kqMkeZcWC44LBmtaG8rKw9kq&#10;mCX2qyw/Rt/eju/DiVlv3LY+KdXrtqtPEIHa8B9+0XsduS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P3KMMAAADbAAAADwAAAAAAAAAAAAAAAACYAgAAZHJzL2Rv&#10;d25yZXYueG1sUEsFBgAAAAAEAAQA9QAAAIgDAAAAAA==&#10;" filled="f" stroked="f">
                  <v:textbox style="mso-fit-shape-to-text:t">
                    <w:txbxContent>
                      <w:p w14:paraId="7F3D73AE" w14:textId="77777777" w:rsidR="00AD4ABD" w:rsidRDefault="00AD4ABD" w:rsidP="00A875D4">
                        <w:pPr>
                          <w:pStyle w:val="StandardWeb"/>
                          <w:spacing w:before="0" w:beforeAutospacing="0" w:after="0" w:afterAutospacing="0"/>
                        </w:pPr>
                        <w:r>
                          <w:rPr>
                            <w:rFonts w:ascii="Arial" w:hAnsi="Arial" w:cs="Arial"/>
                            <w:b/>
                            <w:bCs/>
                            <w:color w:val="000000" w:themeColor="text1"/>
                            <w:kern w:val="24"/>
                          </w:rPr>
                          <w:t>M</w:t>
                        </w:r>
                      </w:p>
                    </w:txbxContent>
                  </v:textbox>
                </v:shape>
                <w10:wrap type="square"/>
              </v:group>
            </w:pict>
          </mc:Fallback>
        </mc:AlternateContent>
      </w:r>
      <w:r w:rsidRPr="00A875D4">
        <w:rPr>
          <w:rStyle w:val="hps"/>
          <w:lang w:val="ro-RO"/>
        </w:rPr>
        <w:t>Trainerii descriu scena workshopului și schițează următoarea situație inițială</w:t>
      </w:r>
      <w:r w:rsidRPr="00A875D4">
        <w:rPr>
          <w:lang w:val="ro-RO"/>
        </w:rPr>
        <w:t xml:space="preserve">: </w:t>
      </w:r>
      <w:r w:rsidRPr="00A875D4">
        <w:rPr>
          <w:rStyle w:val="ZitatZchn"/>
          <w:lang w:val="ro-RO"/>
        </w:rPr>
        <w:t>La inițiativa unei fundații, unii membri ai workshop-ului s-au intâlnit pentru a afla dacă vor lucra împreună asupra unor proiecte municipale indiferent de diferențele politice, religioase sau naționale și chiar să planifice proiecte specifice dacă e posibil. Workshop-ul a început dimineața. Membrii au avut posibilitatea să se cunoască mai bine.</w:t>
      </w:r>
    </w:p>
    <w:p w14:paraId="00B2280A" w14:textId="77777777" w:rsidR="00A875D4" w:rsidRPr="00A875D4" w:rsidRDefault="00A875D4" w:rsidP="00A875D4">
      <w:pPr>
        <w:pStyle w:val="Zitat"/>
        <w:rPr>
          <w:rStyle w:val="hps"/>
          <w:lang w:val="ro-RO"/>
        </w:rPr>
      </w:pPr>
      <w:r w:rsidRPr="00A875D4">
        <w:rPr>
          <w:noProof/>
          <w:lang w:val="de-DE" w:eastAsia="de-DE"/>
        </w:rPr>
        <mc:AlternateContent>
          <mc:Choice Requires="wps">
            <w:drawing>
              <wp:anchor distT="0" distB="0" distL="114300" distR="114300" simplePos="0" relativeHeight="251706368" behindDoc="0" locked="0" layoutInCell="1" allowOverlap="1" wp14:anchorId="16663716" wp14:editId="6A5C1344">
                <wp:simplePos x="0" y="0"/>
                <wp:positionH relativeFrom="column">
                  <wp:posOffset>2583180</wp:posOffset>
                </wp:positionH>
                <wp:positionV relativeFrom="paragraph">
                  <wp:posOffset>834390</wp:posOffset>
                </wp:positionV>
                <wp:extent cx="3336925" cy="996315"/>
                <wp:effectExtent l="0" t="0" r="0" b="4445"/>
                <wp:wrapSquare wrapText="bothSides"/>
                <wp:docPr id="9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6925" cy="996315"/>
                        </a:xfrm>
                        <a:prstGeom prst="rect">
                          <a:avLst/>
                        </a:prstGeom>
                        <a:solidFill>
                          <a:srgbClr val="FFFFFF"/>
                        </a:solidFill>
                        <a:ln w="9525">
                          <a:noFill/>
                          <a:miter lim="800000"/>
                          <a:headEnd/>
                          <a:tailEnd/>
                        </a:ln>
                      </wps:spPr>
                      <wps:txbx>
                        <w:txbxContent>
                          <w:p w14:paraId="738BC74E" w14:textId="77777777" w:rsidR="00AD4ABD" w:rsidRPr="004F0EC9" w:rsidRDefault="00AD4ABD" w:rsidP="00A875D4">
                            <w:pPr>
                              <w:rPr>
                                <w:b/>
                                <w:bCs/>
                                <w:lang w:val="ro-RO"/>
                              </w:rPr>
                            </w:pPr>
                            <w:r w:rsidRPr="004F0EC9">
                              <w:rPr>
                                <w:rStyle w:val="hps"/>
                                <w:b/>
                                <w:bCs/>
                                <w:lang w:val="ro-RO"/>
                              </w:rPr>
                              <w:t>Fig. 4.3.1:</w:t>
                            </w:r>
                            <w:r w:rsidRPr="004F0EC9">
                              <w:rPr>
                                <w:rStyle w:val="shorttext"/>
                                <w:b/>
                                <w:bCs/>
                                <w:lang w:val="ro-RO"/>
                              </w:rPr>
                              <w:t xml:space="preserve"> </w:t>
                            </w:r>
                            <w:r w:rsidRPr="004F0EC9">
                              <w:rPr>
                                <w:rStyle w:val="hps"/>
                                <w:b/>
                                <w:bCs/>
                                <w:color w:val="000000" w:themeColor="text1"/>
                                <w:lang w:val="ro-RO"/>
                              </w:rPr>
                              <w:t>Actstorming</w:t>
                            </w:r>
                            <w:r w:rsidRPr="004F0EC9">
                              <w:rPr>
                                <w:rStyle w:val="shorttext"/>
                                <w:b/>
                                <w:bCs/>
                                <w:lang w:val="ro-RO"/>
                              </w:rPr>
                              <w:t xml:space="preserve"> </w:t>
                            </w:r>
                            <w:r w:rsidRPr="004F0EC9">
                              <w:rPr>
                                <w:rStyle w:val="hps"/>
                                <w:b/>
                                <w:bCs/>
                                <w:lang w:val="ro-RO"/>
                              </w:rPr>
                              <w:t>cu cerințe specifice</w:t>
                            </w:r>
                          </w:p>
                          <w:p w14:paraId="5469E728" w14:textId="77777777" w:rsidR="00AD4ABD" w:rsidRPr="004F0EC9" w:rsidRDefault="00AD4ABD" w:rsidP="00A875D4">
                            <w:pPr>
                              <w:rPr>
                                <w:lang w:val="ro-RO"/>
                              </w:rPr>
                            </w:pPr>
                            <w:r w:rsidRPr="004F0EC9">
                              <w:rPr>
                                <w:lang w:val="ro-RO"/>
                              </w:rPr>
                              <w:t>Părțile A și B joacă un set de discuții (sarcina). Stagiarii dezvoltă reacțiile favorabile ale mediatorilor, după care le prezintă în rolul de mediator M și șe vizualizează pe planșetă.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70" type="#_x0000_t202" style="position:absolute;left:0;text-align:left;margin-left:203.4pt;margin-top:65.7pt;width:262.75pt;height:78.45pt;z-index:2517063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" stroked="f">
                <v:textbox style="mso-fit-shape-to-text:t">
                  <w:txbxContent>
                    <w:p w14:paraId="738BC74E" w14:textId="77777777" w:rsidR="00AD4ABD" w:rsidRPr="004F0EC9" w:rsidRDefault="00AD4ABD" w:rsidP="00A875D4">
                      <w:pPr>
                        <w:rPr>
                          <w:b/>
                          <w:bCs/>
                          <w:lang w:val="ro-RO"/>
                        </w:rPr>
                      </w:pPr>
                      <w:r w:rsidRPr="004F0EC9">
                        <w:rPr>
                          <w:rStyle w:val="hps"/>
                          <w:b/>
                          <w:bCs/>
                          <w:lang w:val="ro-RO"/>
                        </w:rPr>
                        <w:t>Fig. 4.3.1:</w:t>
                      </w:r>
                      <w:r w:rsidRPr="004F0EC9">
                        <w:rPr>
                          <w:rStyle w:val="shorttext"/>
                          <w:b/>
                          <w:bCs/>
                          <w:lang w:val="ro-RO"/>
                        </w:rPr>
                        <w:t xml:space="preserve"> </w:t>
                      </w:r>
                      <w:r w:rsidRPr="004F0EC9">
                        <w:rPr>
                          <w:rStyle w:val="hps"/>
                          <w:b/>
                          <w:bCs/>
                          <w:color w:val="000000" w:themeColor="text1"/>
                          <w:lang w:val="ro-RO"/>
                        </w:rPr>
                        <w:t>Actstorming</w:t>
                      </w:r>
                      <w:r w:rsidRPr="004F0EC9">
                        <w:rPr>
                          <w:rStyle w:val="shorttext"/>
                          <w:b/>
                          <w:bCs/>
                          <w:lang w:val="ro-RO"/>
                        </w:rPr>
                        <w:t xml:space="preserve"> </w:t>
                      </w:r>
                      <w:r w:rsidRPr="004F0EC9">
                        <w:rPr>
                          <w:rStyle w:val="hps"/>
                          <w:b/>
                          <w:bCs/>
                          <w:lang w:val="ro-RO"/>
                        </w:rPr>
                        <w:t>cu cerințe specifice</w:t>
                      </w:r>
                    </w:p>
                    <w:p w14:paraId="5469E728" w14:textId="77777777" w:rsidR="00AD4ABD" w:rsidRPr="004F0EC9" w:rsidRDefault="00AD4ABD" w:rsidP="00A875D4">
                      <w:pPr>
                        <w:rPr>
                          <w:lang w:val="ro-RO"/>
                        </w:rPr>
                      </w:pPr>
                      <w:r w:rsidRPr="004F0EC9">
                        <w:rPr>
                          <w:lang w:val="ro-RO"/>
                        </w:rPr>
                        <w:t>Părțile A și B joacă un set de discuții (sarcina). Stagiarii dezvoltă reacțiile favorabile ale mediatorilor, după care le prezintă în rolul de mediator M și șe vizualizează pe planșetă.</w:t>
                      </w:r>
                    </w:p>
                  </w:txbxContent>
                </v:textbox>
                <w10:wrap type="square"/>
              </v:shape>
            </w:pict>
          </mc:Fallback>
        </mc:AlternateContent>
      </w:r>
      <w:r w:rsidRPr="00A875D4">
        <w:rPr>
          <w:rStyle w:val="hps"/>
          <w:lang w:val="ro-RO"/>
        </w:rPr>
        <w:t>Acum ei trebuie să elaboreze agendă de subiecte care vor fi clarificate detailat mai târziu. Problemele controversate vor fi și ele incluse. Cu acest scop sunt colectate preocupările individuale ale membrilor grupurilor A și B. Membrii workshop-ului se pot exprima liber. Sarcina participanților la training în rol de mediatori e să dezvolte afirmațiile părților în subiecte ale conflictului, să le scrie pe fișe individuale și să le pună pe planșetă.</w:t>
      </w:r>
    </w:p>
    <w:p w14:paraId="5316B166" w14:textId="64A5071E" w:rsidR="00CC59CD" w:rsidRDefault="00A875D4" w:rsidP="00A875D4">
      <w:pPr>
        <w:rPr>
          <w:rStyle w:val="hps"/>
          <w:lang w:val="ro-RO"/>
        </w:rPr>
      </w:pPr>
      <w:r w:rsidRPr="00A875D4">
        <w:rPr>
          <w:rStyle w:val="hps"/>
          <w:lang w:val="ro-RO"/>
        </w:rPr>
        <w:t>Interacțiunile scurte din timpul următoarelor sarcini vor fi jucate de antrenori – dacă e necesar cu ajutorul participanților – sau prezentate participanților la training în formă scrisă.</w:t>
      </w:r>
    </w:p>
    <w:p w14:paraId="28A06867" w14:textId="39091CBA" w:rsidR="00D3743E" w:rsidRPr="00906F6A" w:rsidRDefault="004F0EC9" w:rsidP="00906F6A">
      <w:pPr>
        <w:pStyle w:val="berschrift4"/>
        <w:numPr>
          <w:ilvl w:val="0"/>
          <w:numId w:val="28"/>
        </w:numPr>
        <w:rPr>
          <w:rStyle w:val="hps"/>
          <w:lang w:val="ro-RO"/>
        </w:rPr>
      </w:pPr>
      <w:bookmarkStart w:id="7" w:name="_Toc394089649"/>
      <w:r w:rsidRPr="004F0EC9">
        <w:rPr>
          <w:rStyle w:val="hps"/>
          <w:lang w:val="ro-RO"/>
        </w:rPr>
        <w:t xml:space="preserve">Sarcină (joc pe roluri sau prezentare scrisă): dezavantajul </w:t>
      </w:r>
      <w:r w:rsidR="00D3743E" w:rsidRPr="00906F6A">
        <w:rPr>
          <w:rStyle w:val="hps"/>
          <w:lang w:val="ro-RO"/>
        </w:rPr>
        <w:t>(15'-30')</w:t>
      </w:r>
      <w:bookmarkEnd w:id="7"/>
    </w:p>
    <w:p w14:paraId="0DB41196" w14:textId="77777777" w:rsidR="004F0EC9" w:rsidRPr="004F0EC9" w:rsidRDefault="004F0EC9" w:rsidP="00906F6A">
      <w:pPr>
        <w:pStyle w:val="Beispiel"/>
        <w:rPr>
          <w:lang w:val="ro-RO"/>
        </w:rPr>
      </w:pPr>
      <w:r w:rsidRPr="004F0EC9">
        <w:rPr>
          <w:rStyle w:val="hps"/>
          <w:lang w:val="ro-RO"/>
        </w:rPr>
        <w:t>Un participant al conflictului din partea A spune: ”Vrem să știm unde Noi ne aflăm cu voi. Vrem să ne asigurăm că nu suntem dezavantajați din nou”. – Un participant din Partea B întreabă A:B - ”Ce aR înseamnă asta ? – A ”Păi, uneori am simțit că oamenii B au avut profit mare, iar noi a trebuit să facem sarcinile neplăcute.” – B: ”Nu pot să cred. Când naiba s-a întâmplat așa ceva?” – A încearcă să răspundă: ”Permite-mi să explic…”</w:t>
      </w:r>
    </w:p>
    <w:p w14:paraId="50136AA1" w14:textId="3D29D8D0" w:rsidR="004F0EC9" w:rsidRPr="004F0EC9" w:rsidRDefault="004F0EC9" w:rsidP="004F0EC9">
      <w:pPr>
        <w:rPr>
          <w:lang w:val="ro-RO"/>
        </w:rPr>
      </w:pPr>
      <w:r w:rsidRPr="004F0EC9">
        <w:rPr>
          <w:rStyle w:val="hps"/>
          <w:lang w:val="ro-RO"/>
        </w:rPr>
        <w:t xml:space="preserve">În acest moment trainerul oprește rolul mediatorului și le spune participanților la training: ”Ce ar putea mediatorul M să spună ori să facă? Vă rugăm să lucrați în grupuri a câte doi și gândiți-vă cum ar putea răspunde mediatorul într-un mod semnificativ. Vom vedea ideile în </w:t>
      </w:r>
      <w:hyperlink r:id="rId21" w:anchor="13" w:history="1">
        <w:r w:rsidRPr="00821C6E">
          <w:rPr>
            <w:rStyle w:val="Hyperlink"/>
            <w:lang w:val="ro-RO"/>
          </w:rPr>
          <w:t>actsto</w:t>
        </w:r>
        <w:r w:rsidRPr="00821C6E">
          <w:rPr>
            <w:rStyle w:val="Hyperlink"/>
            <w:lang w:val="ro-RO"/>
          </w:rPr>
          <w:t>r</w:t>
        </w:r>
        <w:r w:rsidRPr="00821C6E">
          <w:rPr>
            <w:rStyle w:val="Hyperlink"/>
            <w:lang w:val="ro-RO"/>
          </w:rPr>
          <w:t>min</w:t>
        </w:r>
        <w:r w:rsidRPr="00821C6E">
          <w:rPr>
            <w:rStyle w:val="Hyperlink"/>
            <w:lang w:val="ro-RO"/>
          </w:rPr>
          <w:t>g</w:t>
        </w:r>
      </w:hyperlink>
      <w:r w:rsidRPr="004F0EC9">
        <w:rPr>
          <w:rStyle w:val="hps"/>
          <w:lang w:val="ro-RO"/>
        </w:rPr>
        <w:t>. Aveți 5 minute.”</w:t>
      </w:r>
    </w:p>
    <w:p w14:paraId="13EE72BD" w14:textId="77777777" w:rsidR="004F0EC9" w:rsidRPr="004F0EC9" w:rsidRDefault="004F0EC9" w:rsidP="004F0EC9">
      <w:pPr>
        <w:rPr>
          <w:lang w:val="ro-RO"/>
        </w:rPr>
      </w:pPr>
      <w:r w:rsidRPr="004F0EC9">
        <w:rPr>
          <w:rStyle w:val="hps"/>
          <w:lang w:val="ro-RO"/>
        </w:rPr>
        <w:t>După 5 minute, trainerul roagă participanții la training să își prezinte ideile prin metoda actstorming. Toate ideile sunt prezentate, fără comentarii sau evaluări. Dacă oamenilor le vin idei noi în timp ce privesc pot să le adauge spontan. Fiecare idee e plasată pe planșetă și întregistrată în documentarea seminarului.</w:t>
      </w:r>
    </w:p>
    <w:p w14:paraId="09339691" w14:textId="1B23FB11" w:rsidR="00906F6A" w:rsidRPr="004F0EC9" w:rsidRDefault="004F0EC9" w:rsidP="00906F6A">
      <w:pPr>
        <w:rPr>
          <w:lang w:val="ro-RO"/>
        </w:rPr>
      </w:pPr>
      <w:r w:rsidRPr="004F0EC9">
        <w:rPr>
          <w:rStyle w:val="hps"/>
          <w:lang w:val="ro-RO"/>
        </w:rPr>
        <w:t>[</w:t>
      </w:r>
      <w:r w:rsidRPr="004F0EC9">
        <w:rPr>
          <w:lang w:val="ro-RO"/>
        </w:rPr>
        <w:t>Intervenție posibilă – M: ”Putem să ne aprofundăm în aceasta mai târziu. La acest pas al definirii problemelor conflictului mai întâi colectăm subiecte posibile pentru workshop-ul nostru. Aceasta poate fi o problemă de stabilire a comunicării: "Cum ne putem asigura prin măsuri de consolidare a încrederii adecvate că nimeni nu suferă dezavantaje?”</w:t>
      </w:r>
      <w:r w:rsidR="00D3743E" w:rsidRPr="004F0EC9">
        <w:rPr>
          <w:lang w:val="ro-RO"/>
        </w:rPr>
        <w:t>]</w:t>
      </w:r>
    </w:p>
    <w:p w14:paraId="36C3955E" w14:textId="1B23FB11" w:rsidR="00D3743E" w:rsidRPr="004F0EC9" w:rsidRDefault="004F0EC9" w:rsidP="00C63820">
      <w:pPr>
        <w:pStyle w:val="berschrift4"/>
        <w:numPr>
          <w:ilvl w:val="0"/>
          <w:numId w:val="23"/>
        </w:numPr>
        <w:tabs>
          <w:tab w:val="clear" w:pos="426"/>
        </w:tabs>
        <w:rPr>
          <w:lang w:val="ro-RO"/>
        </w:rPr>
      </w:pPr>
      <w:bookmarkStart w:id="8" w:name="_Toc394089650"/>
      <w:r w:rsidRPr="004F0EC9">
        <w:rPr>
          <w:lang w:val="ro-RO"/>
        </w:rPr>
        <w:t xml:space="preserve">Sarcină  </w:t>
      </w:r>
      <w:r w:rsidRPr="004F0EC9">
        <w:rPr>
          <w:rStyle w:val="hps"/>
          <w:lang w:val="ro-RO"/>
        </w:rPr>
        <w:t>(joc pe roluri sau prezentare scrisă</w:t>
      </w:r>
      <w:r w:rsidRPr="004F0EC9">
        <w:rPr>
          <w:lang w:val="ro-RO"/>
        </w:rPr>
        <w:t xml:space="preserve">): </w:t>
      </w:r>
      <w:r w:rsidRPr="004F0EC9">
        <w:rPr>
          <w:rStyle w:val="hps"/>
          <w:lang w:val="ro-RO"/>
        </w:rPr>
        <w:t>prioritățile proiectului</w:t>
      </w:r>
      <w:r w:rsidRPr="004F0EC9">
        <w:rPr>
          <w:lang w:val="ro-RO"/>
        </w:rPr>
        <w:t xml:space="preserve"> </w:t>
      </w:r>
      <w:r w:rsidR="00D3743E" w:rsidRPr="004F0EC9">
        <w:rPr>
          <w:lang w:val="ro-RO"/>
        </w:rPr>
        <w:t>(1</w:t>
      </w:r>
      <w:r w:rsidR="00D3743E" w:rsidRPr="004F0EC9">
        <w:rPr>
          <w:rStyle w:val="atn"/>
          <w:lang w:val="ro-RO"/>
        </w:rPr>
        <w:t>5'-</w:t>
      </w:r>
      <w:r w:rsidR="00D3743E" w:rsidRPr="004F0EC9">
        <w:rPr>
          <w:lang w:val="ro-RO"/>
        </w:rPr>
        <w:t>30')</w:t>
      </w:r>
      <w:bookmarkEnd w:id="8"/>
    </w:p>
    <w:p w14:paraId="34D669A1" w14:textId="77777777" w:rsidR="004F0EC9" w:rsidRPr="004F0EC9" w:rsidRDefault="004F0EC9" w:rsidP="004F0EC9">
      <w:pPr>
        <w:pStyle w:val="Beispiel"/>
        <w:rPr>
          <w:lang w:val="ro-RO"/>
        </w:rPr>
      </w:pPr>
      <w:r w:rsidRPr="004F0EC9">
        <w:rPr>
          <w:rStyle w:val="hps"/>
          <w:lang w:val="ro-RO"/>
        </w:rPr>
        <w:t>B</w:t>
      </w:r>
      <w:r w:rsidRPr="004F0EC9">
        <w:rPr>
          <w:lang w:val="ro-RO"/>
        </w:rPr>
        <w:t xml:space="preserve">: </w:t>
      </w:r>
      <w:r w:rsidRPr="004F0EC9">
        <w:rPr>
          <w:rStyle w:val="hps"/>
          <w:lang w:val="ro-RO"/>
        </w:rPr>
        <w:t>"Eu cred că trebuie să ne concentrăm asupra proiectelor economice comune – de exemplu, o parte poate produce celule solare, iar alta le poate procesa în produse. Aceasta ar trebui să dea rezultate</w:t>
      </w:r>
      <w:r w:rsidRPr="004F0EC9">
        <w:rPr>
          <w:lang w:val="ro-RO"/>
        </w:rPr>
        <w:t>.</w:t>
      </w:r>
      <w:r w:rsidRPr="004F0EC9">
        <w:rPr>
          <w:rStyle w:val="hps"/>
          <w:lang w:val="ro-RO"/>
        </w:rPr>
        <w:t xml:space="preserve">" </w:t>
      </w:r>
      <w:r w:rsidRPr="004F0EC9">
        <w:rPr>
          <w:lang w:val="ro-RO"/>
        </w:rPr>
        <w:lastRenderedPageBreak/>
        <w:t xml:space="preserve">– </w:t>
      </w:r>
      <w:r w:rsidRPr="004F0EC9">
        <w:rPr>
          <w:rStyle w:val="hps"/>
          <w:lang w:val="ro-RO"/>
        </w:rPr>
        <w:t>A</w:t>
      </w:r>
      <w:r w:rsidRPr="004F0EC9">
        <w:rPr>
          <w:lang w:val="ro-RO"/>
        </w:rPr>
        <w:t>: “</w:t>
      </w:r>
      <w:r w:rsidRPr="004F0EC9">
        <w:rPr>
          <w:rStyle w:val="hps"/>
          <w:lang w:val="ro-RO"/>
        </w:rPr>
        <w:t>Da, dar cred că acestea ar trebui să fie în primul rând proiecte sociale sau legate de mediu</w:t>
      </w:r>
      <w:r w:rsidRPr="004F0EC9">
        <w:rPr>
          <w:lang w:val="ro-RO"/>
        </w:rPr>
        <w:t>.</w:t>
      </w:r>
      <w:r w:rsidRPr="004F0EC9">
        <w:rPr>
          <w:rStyle w:val="hps"/>
          <w:lang w:val="ro-RO"/>
        </w:rPr>
        <w:t xml:space="preserve">" </w:t>
      </w:r>
      <w:r w:rsidRPr="004F0EC9">
        <w:rPr>
          <w:lang w:val="ro-RO"/>
        </w:rPr>
        <w:t xml:space="preserve">– </w:t>
      </w:r>
      <w:r w:rsidRPr="004F0EC9">
        <w:rPr>
          <w:rStyle w:val="hps"/>
          <w:lang w:val="ro-RO"/>
        </w:rPr>
        <w:t>B</w:t>
      </w:r>
      <w:r w:rsidRPr="004F0EC9">
        <w:rPr>
          <w:lang w:val="ro-RO"/>
        </w:rPr>
        <w:t>: "</w:t>
      </w:r>
      <w:r w:rsidRPr="004F0EC9">
        <w:rPr>
          <w:rStyle w:val="hps"/>
          <w:lang w:val="ro-RO"/>
        </w:rPr>
        <w:t xml:space="preserve">Poți asigura durabilitate doar dacă faci bani." </w:t>
      </w:r>
      <w:r w:rsidRPr="004F0EC9">
        <w:rPr>
          <w:lang w:val="ro-RO"/>
        </w:rPr>
        <w:t xml:space="preserve">- </w:t>
      </w:r>
      <w:r w:rsidRPr="004F0EC9">
        <w:rPr>
          <w:rStyle w:val="hps"/>
          <w:lang w:val="ro-RO"/>
        </w:rPr>
        <w:t>A</w:t>
      </w:r>
      <w:r w:rsidRPr="004F0EC9">
        <w:rPr>
          <w:lang w:val="ro-RO"/>
        </w:rPr>
        <w:t>: "</w:t>
      </w:r>
      <w:r w:rsidRPr="004F0EC9">
        <w:rPr>
          <w:rStyle w:val="hps"/>
          <w:lang w:val="ro-RO"/>
        </w:rPr>
        <w:t>De ce...</w:t>
      </w:r>
      <w:r w:rsidRPr="004F0EC9">
        <w:rPr>
          <w:rStyle w:val="atn"/>
          <w:lang w:val="ro-RO"/>
        </w:rPr>
        <w:t>?"</w:t>
      </w:r>
    </w:p>
    <w:p w14:paraId="209F22ED" w14:textId="77777777" w:rsidR="004F0EC9" w:rsidRPr="004F0EC9" w:rsidRDefault="004F0EC9" w:rsidP="004F0EC9">
      <w:pPr>
        <w:rPr>
          <w:lang w:val="ro-RO"/>
        </w:rPr>
      </w:pPr>
      <w:r w:rsidRPr="004F0EC9">
        <w:rPr>
          <w:rStyle w:val="hps"/>
          <w:lang w:val="ro-RO"/>
        </w:rPr>
        <w:t>În acest moment trainerul oprește rolul mediatorului și le spune participanților la training: ”Ce ar putea mediatorul M să spună ori să facă? Vă rugăm, să lucrați în grupuri a câte doi și să vă gândiți cum ar putea răspunde mediatorul într-un mod semnificativ. Vom vedea ideile în actstorming. Aveți 5 minute.”</w:t>
      </w:r>
    </w:p>
    <w:p w14:paraId="140BA4FC" w14:textId="77777777" w:rsidR="004F0EC9" w:rsidRPr="004F0EC9" w:rsidRDefault="004F0EC9" w:rsidP="004F0EC9">
      <w:pPr>
        <w:rPr>
          <w:lang w:val="ro-RO"/>
        </w:rPr>
      </w:pPr>
      <w:r w:rsidRPr="004F0EC9">
        <w:rPr>
          <w:rStyle w:val="hps"/>
          <w:lang w:val="ro-RO"/>
        </w:rPr>
        <w:t>După 5 minute, trainerul roagă participanții la training să își prezinte ideile prin metoda actstorming. Toate ideile sunt prezentate, fără comentarii sau evaluări. Dacă oamenilor le vin idei noi în timp ce privesc pot să le adauge spontan. Fiecare idee e plasată pe planșetă și întregistrată în documentarea seminarului.</w:t>
      </w:r>
    </w:p>
    <w:p w14:paraId="7CA01006" w14:textId="037CF8F0" w:rsidR="00D3743E" w:rsidRPr="004F0EC9" w:rsidRDefault="004F0EC9" w:rsidP="004F0EC9">
      <w:pPr>
        <w:rPr>
          <w:lang w:val="ro-RO"/>
        </w:rPr>
      </w:pPr>
      <w:r w:rsidRPr="004F0EC9">
        <w:rPr>
          <w:rStyle w:val="hps"/>
          <w:lang w:val="ro-RO"/>
        </w:rPr>
        <w:t>[</w:t>
      </w:r>
      <w:r w:rsidRPr="004F0EC9">
        <w:rPr>
          <w:lang w:val="ro-RO"/>
        </w:rPr>
        <w:t xml:space="preserve">Intervenție posibilă </w:t>
      </w:r>
      <w:r w:rsidRPr="004F0EC9">
        <w:rPr>
          <w:rStyle w:val="hps"/>
          <w:lang w:val="ro-RO"/>
        </w:rPr>
        <w:t>– M</w:t>
      </w:r>
      <w:r w:rsidRPr="004F0EC9">
        <w:rPr>
          <w:lang w:val="ro-RO"/>
        </w:rPr>
        <w:t xml:space="preserve">: </w:t>
      </w:r>
      <w:r w:rsidRPr="004F0EC9">
        <w:rPr>
          <w:rStyle w:val="hps"/>
          <w:lang w:val="ro-RO"/>
        </w:rPr>
        <w:t>"</w:t>
      </w:r>
      <w:r w:rsidRPr="004F0EC9">
        <w:rPr>
          <w:lang w:val="ro-RO"/>
        </w:rPr>
        <w:t>Să notez aceasta ca sugestie a unui subiect pentru agenda noastră</w:t>
      </w:r>
      <w:r w:rsidRPr="004F0EC9">
        <w:rPr>
          <w:rStyle w:val="hps"/>
          <w:lang w:val="ro-RO"/>
        </w:rPr>
        <w:t>:</w:t>
      </w:r>
      <w:r w:rsidRPr="004F0EC9" w:rsidDel="00744254">
        <w:rPr>
          <w:rStyle w:val="hps"/>
          <w:lang w:val="ro-RO"/>
        </w:rPr>
        <w:t xml:space="preserve"> </w:t>
      </w:r>
      <w:r w:rsidRPr="004F0EC9">
        <w:rPr>
          <w:lang w:val="ro-RO"/>
        </w:rPr>
        <w:t>‘</w:t>
      </w:r>
      <w:r w:rsidRPr="004F0EC9">
        <w:rPr>
          <w:rStyle w:val="hps"/>
          <w:lang w:val="ro-RO"/>
        </w:rPr>
        <w:t>stabilirea prirorităților proiectului’</w:t>
      </w:r>
      <w:r w:rsidRPr="004F0EC9">
        <w:rPr>
          <w:lang w:val="ro-RO"/>
        </w:rPr>
        <w:t>?"]</w:t>
      </w:r>
    </w:p>
    <w:p w14:paraId="2393AA19" w14:textId="40756CD0" w:rsidR="00D3743E" w:rsidRPr="004F0EC9" w:rsidRDefault="004F0EC9" w:rsidP="00C63820">
      <w:pPr>
        <w:pStyle w:val="berschrift4"/>
        <w:numPr>
          <w:ilvl w:val="0"/>
          <w:numId w:val="23"/>
        </w:numPr>
        <w:tabs>
          <w:tab w:val="clear" w:pos="426"/>
        </w:tabs>
        <w:rPr>
          <w:lang w:val="ro-RO"/>
        </w:rPr>
      </w:pPr>
      <w:bookmarkStart w:id="9" w:name="_Toc394089651"/>
      <w:r w:rsidRPr="004F0EC9">
        <w:rPr>
          <w:lang w:val="ro-RO"/>
        </w:rPr>
        <w:t>Sarcină (</w:t>
      </w:r>
      <w:r w:rsidRPr="004F0EC9">
        <w:rPr>
          <w:rStyle w:val="hps"/>
          <w:lang w:val="ro-RO"/>
        </w:rPr>
        <w:t>joc pe roluri sau prezentare scrisă)</w:t>
      </w:r>
      <w:r w:rsidRPr="004F0EC9">
        <w:rPr>
          <w:lang w:val="ro-RO"/>
        </w:rPr>
        <w:t xml:space="preserve">: diferențe politice </w:t>
      </w:r>
      <w:r w:rsidR="00D3743E" w:rsidRPr="004F0EC9">
        <w:rPr>
          <w:lang w:val="ro-RO"/>
        </w:rPr>
        <w:t>(1</w:t>
      </w:r>
      <w:r w:rsidR="00D3743E" w:rsidRPr="004F0EC9">
        <w:rPr>
          <w:rStyle w:val="atn"/>
          <w:lang w:val="ro-RO"/>
        </w:rPr>
        <w:t>5'-</w:t>
      </w:r>
      <w:r w:rsidR="00D3743E" w:rsidRPr="004F0EC9">
        <w:rPr>
          <w:lang w:val="ro-RO"/>
        </w:rPr>
        <w:t>30')</w:t>
      </w:r>
      <w:bookmarkEnd w:id="9"/>
    </w:p>
    <w:p w14:paraId="721734D9" w14:textId="77777777" w:rsidR="004F0EC9" w:rsidRPr="004F0EC9" w:rsidRDefault="004F0EC9" w:rsidP="004F0EC9">
      <w:pPr>
        <w:pStyle w:val="Beispiel"/>
        <w:rPr>
          <w:lang w:val="ro-RO"/>
        </w:rPr>
      </w:pPr>
      <w:r w:rsidRPr="004F0EC9">
        <w:rPr>
          <w:lang w:val="ro-RO"/>
        </w:rPr>
        <w:t>A: "Până acum am avut doar întâlniri armonioase pentru ca am ignorat diferențele politice. Dacă nu ne confruntăm cu punctele critice nu vom dezvolta o bază sigură pentru relațiile noastre." – Un alt A: "Aceasta doar provoacă certuri și nu ne permite să mergem înainte. Ar trebui să evităm acest lucru." – A: "Când nu știm exact cum gândesc ceilalți, nu le cunoaștem punctele sensibile și conflictele pot escala pe neașteptate și incontrolabil." – B: "Nu știu...eu cred că ne-am gândit prea puțin la asta."</w:t>
      </w:r>
    </w:p>
    <w:p w14:paraId="7F536F40" w14:textId="77777777" w:rsidR="004F0EC9" w:rsidRPr="004F0EC9" w:rsidRDefault="004F0EC9" w:rsidP="004F0EC9">
      <w:pPr>
        <w:rPr>
          <w:lang w:val="ro-RO"/>
        </w:rPr>
      </w:pPr>
      <w:r w:rsidRPr="004F0EC9">
        <w:rPr>
          <w:rStyle w:val="hps"/>
          <w:lang w:val="ro-RO"/>
        </w:rPr>
        <w:t>În acest moment trainerul oprește rolul mediatorului și le spune participanților la training: ” Ce ar putea mediatorul M să spună ori să facă ? Vă rugăm să lucrați în grupuri a câte doi și să vă gândiți cum ar putea răspunde mediatorul într-un mod semnificativ. Vom vedea ideile în actstorming. Aveți 5 minute.”</w:t>
      </w:r>
    </w:p>
    <w:p w14:paraId="3EDFE535" w14:textId="77777777" w:rsidR="004F0EC9" w:rsidRPr="004F0EC9" w:rsidRDefault="004F0EC9" w:rsidP="004F0EC9">
      <w:pPr>
        <w:rPr>
          <w:lang w:val="ro-RO"/>
        </w:rPr>
      </w:pPr>
      <w:r w:rsidRPr="004F0EC9">
        <w:rPr>
          <w:rStyle w:val="hps"/>
          <w:lang w:val="ro-RO"/>
        </w:rPr>
        <w:t>După 5 minute, trainerul roagă participanții șa training să își prezinte ideile prin metoda actstorming. Toate ideile sunt prezentate, fără comentarii sau evaluări. Dacă oamenilor le vin idei noi în timp ce privesc pot să le adauge spontan. Fiecare idee e plasată pe planșetă și întregistrată în documentarea seminarului.</w:t>
      </w:r>
    </w:p>
    <w:p w14:paraId="0BD5BA23" w14:textId="2E68FEF1" w:rsidR="00D3743E" w:rsidRPr="004F0EC9" w:rsidRDefault="004F0EC9" w:rsidP="004F0EC9">
      <w:pPr>
        <w:rPr>
          <w:rStyle w:val="hps"/>
          <w:lang w:val="ro-RO"/>
        </w:rPr>
      </w:pPr>
      <w:r w:rsidRPr="004F0EC9">
        <w:rPr>
          <w:rStyle w:val="hps"/>
          <w:lang w:val="ro-RO"/>
        </w:rPr>
        <w:t>[</w:t>
      </w:r>
      <w:r w:rsidRPr="004F0EC9">
        <w:rPr>
          <w:lang w:val="ro-RO"/>
        </w:rPr>
        <w:t xml:space="preserve">Intervenție posibilă </w:t>
      </w:r>
      <w:r w:rsidRPr="004F0EC9">
        <w:rPr>
          <w:rStyle w:val="hps"/>
          <w:lang w:val="ro-RO"/>
        </w:rPr>
        <w:t>– M</w:t>
      </w:r>
      <w:r w:rsidRPr="004F0EC9">
        <w:rPr>
          <w:lang w:val="ro-RO"/>
        </w:rPr>
        <w:t xml:space="preserve">: </w:t>
      </w:r>
      <w:r w:rsidRPr="004F0EC9">
        <w:rPr>
          <w:rStyle w:val="hps"/>
          <w:lang w:val="ro-RO"/>
        </w:rPr>
        <w:t>"</w:t>
      </w:r>
      <w:r w:rsidRPr="004F0EC9">
        <w:rPr>
          <w:lang w:val="ro-RO"/>
        </w:rPr>
        <w:t>Atunci poate trebuie să ne gândim la aceasta. Cum să formulăm ca un subiect pentru agenda noastră?</w:t>
      </w:r>
      <w:r w:rsidRPr="004F0EC9">
        <w:rPr>
          <w:rStyle w:val="hps"/>
          <w:lang w:val="ro-RO"/>
        </w:rPr>
        <w:t>"]</w:t>
      </w:r>
    </w:p>
    <w:p w14:paraId="2152943A" w14:textId="77777777" w:rsidR="00C21E71" w:rsidRPr="00C21E71" w:rsidRDefault="00AA0DA1" w:rsidP="00C21E71">
      <w:pPr>
        <w:pStyle w:val="Beispiel"/>
        <w:pBdr>
          <w:top w:val="single" w:sz="4" w:space="1" w:color="auto" w:shadow="1"/>
          <w:left w:val="single" w:sz="4" w:space="4" w:color="auto" w:shadow="1"/>
          <w:bottom w:val="single" w:sz="4" w:space="1" w:color="auto" w:shadow="1"/>
          <w:right w:val="single" w:sz="4" w:space="4" w:color="auto" w:shadow="1"/>
        </w:pBdr>
        <w:jc w:val="left"/>
        <w:rPr>
          <w:rStyle w:val="hps"/>
        </w:rPr>
      </w:pPr>
      <w:r>
        <w:rPr>
          <w:rStyle w:val="hps"/>
        </w:rPr>
        <w:t>Worksheet 4.3</w:t>
      </w:r>
      <w:r w:rsidR="00C21E71" w:rsidRPr="00C21E71">
        <w:rPr>
          <w:rStyle w:val="hps"/>
        </w:rPr>
        <w:t>.1</w:t>
      </w:r>
    </w:p>
    <w:p w14:paraId="780D41CB" w14:textId="77777777" w:rsidR="00D3743E" w:rsidRDefault="00D3743E" w:rsidP="00C21E71">
      <w:pPr>
        <w:pStyle w:val="Beispiel"/>
        <w:pBdr>
          <w:top w:val="single" w:sz="4" w:space="1" w:color="auto" w:shadow="1"/>
          <w:left w:val="single" w:sz="4" w:space="4" w:color="auto" w:shadow="1"/>
          <w:bottom w:val="single" w:sz="4" w:space="1" w:color="auto" w:shadow="1"/>
          <w:right w:val="single" w:sz="4" w:space="4" w:color="auto" w:shadow="1"/>
        </w:pBdr>
        <w:jc w:val="left"/>
        <w:rPr>
          <w:rStyle w:val="hps"/>
          <w:b/>
          <w:bCs/>
        </w:rPr>
      </w:pPr>
      <w:r>
        <w:rPr>
          <w:rStyle w:val="hps"/>
          <w:b/>
          <w:bCs/>
        </w:rPr>
        <w:t>Task situations for short role-plays</w:t>
      </w:r>
    </w:p>
    <w:p w14:paraId="2FA208F3" w14:textId="77777777" w:rsidR="00D3743E" w:rsidRPr="00FE28D9" w:rsidRDefault="00D3743E" w:rsidP="00C63820">
      <w:pPr>
        <w:pStyle w:val="Beispiel"/>
        <w:numPr>
          <w:ilvl w:val="0"/>
          <w:numId w:val="26"/>
        </w:numPr>
        <w:pBdr>
          <w:top w:val="single" w:sz="4" w:space="1" w:color="auto" w:shadow="1"/>
          <w:left w:val="single" w:sz="4" w:space="4" w:color="auto" w:shadow="1"/>
          <w:bottom w:val="single" w:sz="4" w:space="1" w:color="auto" w:shadow="1"/>
          <w:right w:val="single" w:sz="4" w:space="4" w:color="auto" w:shadow="1"/>
        </w:pBdr>
        <w:ind w:left="284" w:hanging="284"/>
        <w:jc w:val="left"/>
        <w:rPr>
          <w:rStyle w:val="hps"/>
          <w:b/>
          <w:bCs/>
        </w:rPr>
      </w:pPr>
      <w:r w:rsidRPr="00FE28D9">
        <w:rPr>
          <w:b/>
          <w:bCs/>
        </w:rPr>
        <w:t>Disadvantage</w:t>
      </w:r>
    </w:p>
    <w:p w14:paraId="763E2405" w14:textId="77777777" w:rsidR="00D3743E" w:rsidRDefault="00D3743E" w:rsidP="00D3743E">
      <w:pPr>
        <w:pStyle w:val="Beispiel"/>
        <w:pBdr>
          <w:top w:val="single" w:sz="4" w:space="1" w:color="auto" w:shadow="1"/>
          <w:left w:val="single" w:sz="4" w:space="4" w:color="auto" w:shadow="1"/>
          <w:bottom w:val="single" w:sz="4" w:space="1" w:color="auto" w:shadow="1"/>
          <w:right w:val="single" w:sz="4" w:space="4" w:color="auto" w:shadow="1"/>
        </w:pBdr>
        <w:rPr>
          <w:rStyle w:val="hps"/>
        </w:rPr>
      </w:pPr>
      <w:r w:rsidRPr="00E87A2F">
        <w:rPr>
          <w:rStyle w:val="hps"/>
        </w:rPr>
        <w:t>A</w:t>
      </w:r>
      <w:r w:rsidRPr="00E87A2F">
        <w:t xml:space="preserve"> </w:t>
      </w:r>
      <w:r w:rsidRPr="00E87A2F">
        <w:rPr>
          <w:rStyle w:val="hps"/>
        </w:rPr>
        <w:t xml:space="preserve">participant </w:t>
      </w:r>
      <w:r>
        <w:rPr>
          <w:rStyle w:val="hps"/>
        </w:rPr>
        <w:t>from</w:t>
      </w:r>
      <w:r w:rsidRPr="00E87A2F">
        <w:rPr>
          <w:rStyle w:val="hps"/>
        </w:rPr>
        <w:t xml:space="preserve"> the</w:t>
      </w:r>
      <w:r w:rsidRPr="00E87A2F">
        <w:t xml:space="preserve"> </w:t>
      </w:r>
      <w:r w:rsidRPr="00E87A2F">
        <w:rPr>
          <w:rStyle w:val="hps"/>
        </w:rPr>
        <w:t>conflict</w:t>
      </w:r>
      <w:r w:rsidRPr="00E87A2F">
        <w:t xml:space="preserve"> </w:t>
      </w:r>
      <w:r w:rsidRPr="00E87A2F">
        <w:rPr>
          <w:rStyle w:val="hps"/>
        </w:rPr>
        <w:t>Party A</w:t>
      </w:r>
      <w:r w:rsidRPr="00E87A2F">
        <w:t xml:space="preserve"> </w:t>
      </w:r>
      <w:r w:rsidRPr="00E87A2F">
        <w:rPr>
          <w:rStyle w:val="hps"/>
        </w:rPr>
        <w:t>says:</w:t>
      </w:r>
      <w:r>
        <w:t xml:space="preserve"> </w:t>
      </w:r>
      <w:r w:rsidRPr="00E87A2F">
        <w:rPr>
          <w:rStyle w:val="hps"/>
        </w:rPr>
        <w:t>"We want to</w:t>
      </w:r>
      <w:r w:rsidRPr="00E87A2F">
        <w:t xml:space="preserve"> </w:t>
      </w:r>
      <w:r w:rsidRPr="00E87A2F">
        <w:rPr>
          <w:rStyle w:val="hps"/>
        </w:rPr>
        <w:t>know where we</w:t>
      </w:r>
      <w:r w:rsidRPr="00E87A2F">
        <w:t xml:space="preserve"> </w:t>
      </w:r>
      <w:r w:rsidRPr="00E87A2F">
        <w:rPr>
          <w:rStyle w:val="hps"/>
        </w:rPr>
        <w:t>are</w:t>
      </w:r>
      <w:r w:rsidRPr="00E87A2F">
        <w:t xml:space="preserve"> </w:t>
      </w:r>
      <w:r w:rsidRPr="00E87A2F">
        <w:rPr>
          <w:rStyle w:val="hps"/>
        </w:rPr>
        <w:t>with you.</w:t>
      </w:r>
      <w:r w:rsidRPr="00E87A2F">
        <w:t xml:space="preserve"> </w:t>
      </w:r>
      <w:r w:rsidRPr="00E87A2F">
        <w:rPr>
          <w:rStyle w:val="hps"/>
        </w:rPr>
        <w:t>We</w:t>
      </w:r>
      <w:r w:rsidRPr="00E87A2F">
        <w:t xml:space="preserve"> </w:t>
      </w:r>
      <w:r w:rsidRPr="00E87A2F">
        <w:rPr>
          <w:rStyle w:val="hps"/>
        </w:rPr>
        <w:t>want to make sure</w:t>
      </w:r>
      <w:r w:rsidRPr="00E87A2F">
        <w:t xml:space="preserve"> </w:t>
      </w:r>
      <w:r w:rsidRPr="00E87A2F">
        <w:rPr>
          <w:rStyle w:val="hps"/>
        </w:rPr>
        <w:t>that</w:t>
      </w:r>
      <w:r w:rsidRPr="00E87A2F">
        <w:t xml:space="preserve"> </w:t>
      </w:r>
      <w:r w:rsidRPr="00E87A2F">
        <w:rPr>
          <w:rStyle w:val="hps"/>
        </w:rPr>
        <w:t>we</w:t>
      </w:r>
      <w:r w:rsidRPr="00E87A2F">
        <w:t xml:space="preserve"> </w:t>
      </w:r>
      <w:r w:rsidRPr="00E87A2F">
        <w:rPr>
          <w:rStyle w:val="hps"/>
        </w:rPr>
        <w:t>are not disadvantaged</w:t>
      </w:r>
      <w:r w:rsidRPr="00E87A2F">
        <w:t xml:space="preserve"> </w:t>
      </w:r>
      <w:r w:rsidRPr="00E87A2F">
        <w:rPr>
          <w:rStyle w:val="hps"/>
        </w:rPr>
        <w:t>again</w:t>
      </w:r>
      <w:r w:rsidRPr="00E87A2F">
        <w:t>.</w:t>
      </w:r>
      <w:r w:rsidRPr="00E87A2F">
        <w:rPr>
          <w:rStyle w:val="hps"/>
        </w:rPr>
        <w:t xml:space="preserve">" </w:t>
      </w:r>
      <w:r>
        <w:t>–</w:t>
      </w:r>
      <w:r w:rsidRPr="00E87A2F">
        <w:t xml:space="preserve"> A </w:t>
      </w:r>
      <w:r w:rsidRPr="00E87A2F">
        <w:rPr>
          <w:rStyle w:val="hps"/>
        </w:rPr>
        <w:t>participant of the</w:t>
      </w:r>
      <w:r w:rsidRPr="00E87A2F">
        <w:t xml:space="preserve"> </w:t>
      </w:r>
      <w:r w:rsidRPr="00E87A2F">
        <w:rPr>
          <w:rStyle w:val="hps"/>
        </w:rPr>
        <w:t>conflict</w:t>
      </w:r>
      <w:r w:rsidRPr="00E87A2F">
        <w:t xml:space="preserve"> </w:t>
      </w:r>
      <w:r w:rsidRPr="00E87A2F">
        <w:rPr>
          <w:rStyle w:val="hps"/>
        </w:rPr>
        <w:t>Party B</w:t>
      </w:r>
      <w:r w:rsidRPr="00E87A2F">
        <w:t xml:space="preserve"> </w:t>
      </w:r>
      <w:r w:rsidRPr="00E87A2F">
        <w:rPr>
          <w:rStyle w:val="hps"/>
        </w:rPr>
        <w:t>asks</w:t>
      </w:r>
      <w:r w:rsidRPr="00E87A2F">
        <w:t xml:space="preserve"> A. </w:t>
      </w:r>
      <w:r w:rsidRPr="00E87A2F">
        <w:rPr>
          <w:rStyle w:val="hps"/>
        </w:rPr>
        <w:t>B</w:t>
      </w:r>
      <w:r w:rsidRPr="00E87A2F">
        <w:t>: "</w:t>
      </w:r>
      <w:r w:rsidRPr="00E87A2F">
        <w:rPr>
          <w:rStyle w:val="hps"/>
        </w:rPr>
        <w:t>What does that</w:t>
      </w:r>
      <w:r w:rsidRPr="00E87A2F">
        <w:t xml:space="preserve"> </w:t>
      </w:r>
      <w:r w:rsidRPr="00E87A2F">
        <w:rPr>
          <w:rStyle w:val="hps"/>
        </w:rPr>
        <w:t xml:space="preserve">mean?" </w:t>
      </w:r>
      <w:r>
        <w:t>–</w:t>
      </w:r>
      <w:r w:rsidRPr="00E87A2F">
        <w:t xml:space="preserve"> A:" </w:t>
      </w:r>
      <w:r w:rsidRPr="00E87A2F">
        <w:rPr>
          <w:rStyle w:val="hps"/>
        </w:rPr>
        <w:t>Well,</w:t>
      </w:r>
      <w:r w:rsidRPr="00E87A2F">
        <w:t xml:space="preserve"> </w:t>
      </w:r>
      <w:r w:rsidRPr="00E87A2F">
        <w:rPr>
          <w:rStyle w:val="hps"/>
        </w:rPr>
        <w:t>I have</w:t>
      </w:r>
      <w:r w:rsidRPr="00E87A2F">
        <w:t xml:space="preserve"> </w:t>
      </w:r>
      <w:r w:rsidRPr="00E87A2F">
        <w:rPr>
          <w:rStyle w:val="hps"/>
        </w:rPr>
        <w:t>sometimes</w:t>
      </w:r>
      <w:r w:rsidRPr="00E87A2F">
        <w:t xml:space="preserve"> </w:t>
      </w:r>
      <w:r w:rsidRPr="00E87A2F">
        <w:rPr>
          <w:rStyle w:val="hps"/>
        </w:rPr>
        <w:t>experienced that</w:t>
      </w:r>
      <w:r w:rsidRPr="00E87A2F">
        <w:t xml:space="preserve"> B-</w:t>
      </w:r>
      <w:r w:rsidRPr="00E87A2F">
        <w:rPr>
          <w:rStyle w:val="hps"/>
        </w:rPr>
        <w:t>people have made</w:t>
      </w:r>
      <w:r w:rsidRPr="00E87A2F">
        <w:t xml:space="preserve"> </w:t>
      </w:r>
      <w:r>
        <w:rPr>
          <w:rStyle w:val="hps"/>
        </w:rPr>
        <w:t>a large</w:t>
      </w:r>
      <w:r w:rsidRPr="00E87A2F">
        <w:t xml:space="preserve"> </w:t>
      </w:r>
      <w:r w:rsidRPr="00E87A2F">
        <w:rPr>
          <w:rStyle w:val="hps"/>
        </w:rPr>
        <w:t>profit</w:t>
      </w:r>
      <w:r w:rsidRPr="00E87A2F">
        <w:t xml:space="preserve"> </w:t>
      </w:r>
      <w:r w:rsidRPr="00E87A2F">
        <w:rPr>
          <w:rStyle w:val="hps"/>
        </w:rPr>
        <w:t>and we had to</w:t>
      </w:r>
      <w:r w:rsidRPr="00E87A2F">
        <w:t xml:space="preserve"> </w:t>
      </w:r>
      <w:r w:rsidRPr="00E87A2F">
        <w:rPr>
          <w:rStyle w:val="hps"/>
        </w:rPr>
        <w:t>do the</w:t>
      </w:r>
      <w:r w:rsidRPr="00E87A2F">
        <w:t xml:space="preserve"> </w:t>
      </w:r>
      <w:r w:rsidRPr="00E87A2F">
        <w:rPr>
          <w:rStyle w:val="hps"/>
        </w:rPr>
        <w:t>unpleasant tasks"</w:t>
      </w:r>
      <w:r>
        <w:rPr>
          <w:rStyle w:val="hps"/>
        </w:rPr>
        <w:t xml:space="preserve"> </w:t>
      </w:r>
      <w:r>
        <w:t>–</w:t>
      </w:r>
      <w:r w:rsidRPr="00E87A2F">
        <w:t xml:space="preserve"> </w:t>
      </w:r>
      <w:r w:rsidRPr="00E87A2F">
        <w:rPr>
          <w:rStyle w:val="hps"/>
        </w:rPr>
        <w:t>B:</w:t>
      </w:r>
      <w:r w:rsidRPr="00E87A2F">
        <w:t xml:space="preserve"> “I can’</w:t>
      </w:r>
      <w:r w:rsidRPr="00E87A2F">
        <w:rPr>
          <w:rStyle w:val="hps"/>
        </w:rPr>
        <w:t>t believe that.</w:t>
      </w:r>
      <w:r w:rsidRPr="00E87A2F">
        <w:t xml:space="preserve"> </w:t>
      </w:r>
      <w:r w:rsidRPr="00E87A2F">
        <w:rPr>
          <w:rStyle w:val="hps"/>
        </w:rPr>
        <w:t>Where</w:t>
      </w:r>
      <w:r w:rsidRPr="00E87A2F">
        <w:t xml:space="preserve"> </w:t>
      </w:r>
      <w:r w:rsidRPr="00E87A2F">
        <w:rPr>
          <w:rStyle w:val="hps"/>
        </w:rPr>
        <w:t>the hell was that</w:t>
      </w:r>
      <w:r w:rsidRPr="00E87A2F">
        <w:t>?"</w:t>
      </w:r>
      <w:r>
        <w:t xml:space="preserve"> –</w:t>
      </w:r>
      <w:r w:rsidRPr="00E87A2F">
        <w:t xml:space="preserve"> </w:t>
      </w:r>
      <w:r w:rsidRPr="00E87A2F">
        <w:rPr>
          <w:rStyle w:val="hps"/>
        </w:rPr>
        <w:t>A</w:t>
      </w:r>
      <w:r w:rsidRPr="00E87A2F">
        <w:t xml:space="preserve"> </w:t>
      </w:r>
      <w:r w:rsidRPr="00E87A2F">
        <w:rPr>
          <w:rStyle w:val="hps"/>
        </w:rPr>
        <w:t>tries</w:t>
      </w:r>
      <w:r w:rsidRPr="00E87A2F">
        <w:t xml:space="preserve"> </w:t>
      </w:r>
      <w:r w:rsidRPr="00E87A2F">
        <w:rPr>
          <w:rStyle w:val="hps"/>
        </w:rPr>
        <w:t>to</w:t>
      </w:r>
      <w:r w:rsidRPr="00E87A2F">
        <w:t xml:space="preserve"> </w:t>
      </w:r>
      <w:r w:rsidRPr="00E87A2F">
        <w:rPr>
          <w:rStyle w:val="hps"/>
        </w:rPr>
        <w:t>reply: “Let me explain…”</w:t>
      </w:r>
    </w:p>
    <w:p w14:paraId="48F8DA8A" w14:textId="77777777" w:rsidR="00D3743E" w:rsidRPr="00FE28D9" w:rsidRDefault="00D3743E" w:rsidP="00D3743E">
      <w:pPr>
        <w:pStyle w:val="Beispiel"/>
        <w:pBdr>
          <w:top w:val="single" w:sz="4" w:space="1" w:color="auto" w:shadow="1"/>
          <w:left w:val="single" w:sz="4" w:space="4" w:color="auto" w:shadow="1"/>
          <w:bottom w:val="single" w:sz="4" w:space="1" w:color="auto" w:shadow="1"/>
          <w:right w:val="single" w:sz="4" w:space="4" w:color="auto" w:shadow="1"/>
        </w:pBdr>
        <w:rPr>
          <w:sz w:val="2"/>
          <w:szCs w:val="2"/>
        </w:rPr>
      </w:pPr>
    </w:p>
    <w:p w14:paraId="0DE4AA64" w14:textId="77777777" w:rsidR="00D3743E" w:rsidRPr="00FE28D9" w:rsidRDefault="00D3743E" w:rsidP="00C63820">
      <w:pPr>
        <w:pStyle w:val="Beispiel"/>
        <w:numPr>
          <w:ilvl w:val="0"/>
          <w:numId w:val="26"/>
        </w:numPr>
        <w:pBdr>
          <w:top w:val="single" w:sz="4" w:space="1" w:color="auto" w:shadow="1"/>
          <w:left w:val="single" w:sz="4" w:space="4" w:color="auto" w:shadow="1"/>
          <w:bottom w:val="single" w:sz="4" w:space="1" w:color="auto" w:shadow="1"/>
          <w:right w:val="single" w:sz="4" w:space="4" w:color="auto" w:shadow="1"/>
        </w:pBdr>
        <w:ind w:left="284" w:hanging="284"/>
        <w:jc w:val="left"/>
        <w:rPr>
          <w:b/>
          <w:bCs/>
        </w:rPr>
      </w:pPr>
      <w:r w:rsidRPr="00FE28D9">
        <w:rPr>
          <w:b/>
          <w:bCs/>
        </w:rPr>
        <w:t>Project priorities</w:t>
      </w:r>
    </w:p>
    <w:p w14:paraId="18697208" w14:textId="77777777" w:rsidR="00D3743E" w:rsidRDefault="00D3743E" w:rsidP="00D3743E">
      <w:pPr>
        <w:pStyle w:val="Beispiel"/>
        <w:pBdr>
          <w:top w:val="single" w:sz="4" w:space="1" w:color="auto" w:shadow="1"/>
          <w:left w:val="single" w:sz="4" w:space="4" w:color="auto" w:shadow="1"/>
          <w:bottom w:val="single" w:sz="4" w:space="1" w:color="auto" w:shadow="1"/>
          <w:right w:val="single" w:sz="4" w:space="4" w:color="auto" w:shadow="1"/>
        </w:pBdr>
        <w:rPr>
          <w:rStyle w:val="atn"/>
        </w:rPr>
      </w:pPr>
      <w:r w:rsidRPr="00E87A2F">
        <w:rPr>
          <w:rStyle w:val="hps"/>
        </w:rPr>
        <w:t>B</w:t>
      </w:r>
      <w:r w:rsidRPr="00E87A2F">
        <w:t xml:space="preserve">: </w:t>
      </w:r>
      <w:r w:rsidRPr="00E87A2F">
        <w:rPr>
          <w:rStyle w:val="hps"/>
        </w:rPr>
        <w:t>"I think</w:t>
      </w:r>
      <w:r w:rsidRPr="00E87A2F">
        <w:t xml:space="preserve"> </w:t>
      </w:r>
      <w:r w:rsidRPr="00E87A2F">
        <w:rPr>
          <w:rStyle w:val="hps"/>
        </w:rPr>
        <w:t>we should focus on common</w:t>
      </w:r>
      <w:r w:rsidRPr="00E87A2F">
        <w:t xml:space="preserve"> </w:t>
      </w:r>
      <w:r w:rsidRPr="00E87A2F">
        <w:rPr>
          <w:rStyle w:val="hps"/>
        </w:rPr>
        <w:t>economic projects</w:t>
      </w:r>
      <w:r w:rsidRPr="00E87A2F">
        <w:t xml:space="preserve"> </w:t>
      </w:r>
      <w:r>
        <w:rPr>
          <w:rStyle w:val="hps"/>
        </w:rPr>
        <w:t>–</w:t>
      </w:r>
      <w:r w:rsidRPr="00E87A2F">
        <w:t xml:space="preserve"> </w:t>
      </w:r>
      <w:r w:rsidRPr="00E87A2F">
        <w:rPr>
          <w:rStyle w:val="hps"/>
        </w:rPr>
        <w:t>for example</w:t>
      </w:r>
      <w:r w:rsidRPr="00E87A2F">
        <w:t xml:space="preserve">, one party can </w:t>
      </w:r>
      <w:r w:rsidRPr="00E87A2F">
        <w:rPr>
          <w:rStyle w:val="hps"/>
        </w:rPr>
        <w:t>produce</w:t>
      </w:r>
      <w:r w:rsidRPr="00E87A2F">
        <w:t xml:space="preserve"> </w:t>
      </w:r>
      <w:r w:rsidRPr="00E87A2F">
        <w:rPr>
          <w:rStyle w:val="hps"/>
        </w:rPr>
        <w:t>solar cells</w:t>
      </w:r>
      <w:r w:rsidRPr="00E87A2F">
        <w:t xml:space="preserve"> </w:t>
      </w:r>
      <w:r w:rsidRPr="00E87A2F">
        <w:rPr>
          <w:rStyle w:val="hps"/>
        </w:rPr>
        <w:t>and</w:t>
      </w:r>
      <w:r w:rsidRPr="00E87A2F">
        <w:t xml:space="preserve"> the </w:t>
      </w:r>
      <w:r w:rsidRPr="00E87A2F">
        <w:rPr>
          <w:rStyle w:val="hps"/>
        </w:rPr>
        <w:t>other</w:t>
      </w:r>
      <w:r w:rsidRPr="00E87A2F">
        <w:t xml:space="preserve"> can </w:t>
      </w:r>
      <w:r w:rsidRPr="00E87A2F">
        <w:rPr>
          <w:rStyle w:val="hps"/>
        </w:rPr>
        <w:t>process them</w:t>
      </w:r>
      <w:r w:rsidRPr="00E87A2F">
        <w:t xml:space="preserve"> </w:t>
      </w:r>
      <w:r w:rsidRPr="00E87A2F">
        <w:rPr>
          <w:rStyle w:val="hps"/>
        </w:rPr>
        <w:t>into products.</w:t>
      </w:r>
      <w:r w:rsidRPr="00E87A2F">
        <w:t xml:space="preserve"> </w:t>
      </w:r>
      <w:r>
        <w:rPr>
          <w:rStyle w:val="hps"/>
        </w:rPr>
        <w:t>That</w:t>
      </w:r>
      <w:r w:rsidRPr="00E87A2F">
        <w:rPr>
          <w:rStyle w:val="hps"/>
        </w:rPr>
        <w:t xml:space="preserve"> must</w:t>
      </w:r>
      <w:r w:rsidRPr="00E87A2F">
        <w:t xml:space="preserve"> </w:t>
      </w:r>
      <w:r>
        <w:rPr>
          <w:rStyle w:val="hps"/>
        </w:rPr>
        <w:t>surely</w:t>
      </w:r>
      <w:r w:rsidRPr="00E87A2F">
        <w:t xml:space="preserve"> </w:t>
      </w:r>
      <w:r w:rsidRPr="00E87A2F">
        <w:rPr>
          <w:rStyle w:val="hps"/>
        </w:rPr>
        <w:t>pay off</w:t>
      </w:r>
      <w:r w:rsidRPr="00E87A2F">
        <w:t>.</w:t>
      </w:r>
      <w:r w:rsidRPr="00E87A2F">
        <w:rPr>
          <w:rStyle w:val="hps"/>
        </w:rPr>
        <w:t xml:space="preserve">" </w:t>
      </w:r>
      <w:r>
        <w:t>–</w:t>
      </w:r>
      <w:r w:rsidRPr="00E87A2F">
        <w:t xml:space="preserve"> </w:t>
      </w:r>
      <w:r w:rsidRPr="00E87A2F">
        <w:rPr>
          <w:rStyle w:val="hps"/>
        </w:rPr>
        <w:t>A</w:t>
      </w:r>
      <w:r w:rsidRPr="00E87A2F">
        <w:t>: “</w:t>
      </w:r>
      <w:r w:rsidRPr="00E87A2F">
        <w:rPr>
          <w:rStyle w:val="hps"/>
        </w:rPr>
        <w:t>Yes</w:t>
      </w:r>
      <w:r w:rsidRPr="00E87A2F">
        <w:t>, but</w:t>
      </w:r>
      <w:r w:rsidRPr="00E87A2F">
        <w:rPr>
          <w:rStyle w:val="hps"/>
        </w:rPr>
        <w:t xml:space="preserve"> I</w:t>
      </w:r>
      <w:r w:rsidRPr="00E87A2F">
        <w:t xml:space="preserve"> </w:t>
      </w:r>
      <w:r w:rsidRPr="00E87A2F">
        <w:rPr>
          <w:rStyle w:val="hps"/>
        </w:rPr>
        <w:t>think these</w:t>
      </w:r>
      <w:r w:rsidRPr="00E87A2F">
        <w:t xml:space="preserve"> </w:t>
      </w:r>
      <w:r w:rsidRPr="00E87A2F">
        <w:rPr>
          <w:rStyle w:val="hps"/>
        </w:rPr>
        <w:t>should</w:t>
      </w:r>
      <w:r w:rsidRPr="00E87A2F">
        <w:t xml:space="preserve"> </w:t>
      </w:r>
      <w:r w:rsidRPr="00E87A2F">
        <w:rPr>
          <w:rStyle w:val="hps"/>
        </w:rPr>
        <w:t>be</w:t>
      </w:r>
      <w:r w:rsidRPr="00E87A2F">
        <w:t xml:space="preserve"> </w:t>
      </w:r>
      <w:r w:rsidRPr="00E87A2F">
        <w:rPr>
          <w:rStyle w:val="hps"/>
        </w:rPr>
        <w:t>primarily</w:t>
      </w:r>
      <w:r w:rsidRPr="00E87A2F">
        <w:t xml:space="preserve"> </w:t>
      </w:r>
      <w:r w:rsidRPr="00E87A2F">
        <w:rPr>
          <w:rStyle w:val="hps"/>
        </w:rPr>
        <w:t>social or environmental</w:t>
      </w:r>
      <w:r w:rsidRPr="00E87A2F">
        <w:t xml:space="preserve"> </w:t>
      </w:r>
      <w:r w:rsidRPr="00E87A2F">
        <w:rPr>
          <w:rStyle w:val="hps"/>
        </w:rPr>
        <w:t>projects.</w:t>
      </w:r>
      <w:r w:rsidRPr="00E87A2F">
        <w:t xml:space="preserve"> </w:t>
      </w:r>
      <w:r w:rsidRPr="00E87A2F">
        <w:rPr>
          <w:rStyle w:val="hps"/>
        </w:rPr>
        <w:t>We</w:t>
      </w:r>
      <w:r w:rsidRPr="00E87A2F">
        <w:t xml:space="preserve"> </w:t>
      </w:r>
      <w:r w:rsidRPr="00E87A2F">
        <w:rPr>
          <w:rStyle w:val="hps"/>
        </w:rPr>
        <w:t>are not a</w:t>
      </w:r>
      <w:r w:rsidRPr="00E87A2F">
        <w:t xml:space="preserve"> </w:t>
      </w:r>
      <w:r w:rsidRPr="00E87A2F">
        <w:rPr>
          <w:rStyle w:val="hps"/>
        </w:rPr>
        <w:t>commercial enterprise</w:t>
      </w:r>
      <w:r>
        <w:t>.</w:t>
      </w:r>
      <w:r w:rsidRPr="00E87A2F">
        <w:rPr>
          <w:rStyle w:val="hps"/>
        </w:rPr>
        <w:t>"</w:t>
      </w:r>
      <w:r>
        <w:rPr>
          <w:rStyle w:val="hps"/>
        </w:rPr>
        <w:t xml:space="preserve"> </w:t>
      </w:r>
      <w:r>
        <w:t>–</w:t>
      </w:r>
      <w:r w:rsidRPr="00E87A2F">
        <w:t xml:space="preserve"> </w:t>
      </w:r>
      <w:r w:rsidRPr="00E87A2F">
        <w:rPr>
          <w:rStyle w:val="hps"/>
        </w:rPr>
        <w:t>B</w:t>
      </w:r>
      <w:r w:rsidRPr="00E87A2F">
        <w:t>: "</w:t>
      </w:r>
      <w:r w:rsidRPr="00E87A2F">
        <w:rPr>
          <w:rStyle w:val="hps"/>
        </w:rPr>
        <w:t>Only</w:t>
      </w:r>
      <w:r w:rsidRPr="00E87A2F">
        <w:t xml:space="preserve"> </w:t>
      </w:r>
      <w:r w:rsidRPr="00E87A2F">
        <w:rPr>
          <w:rStyle w:val="hps"/>
        </w:rPr>
        <w:t>if you</w:t>
      </w:r>
      <w:r w:rsidRPr="00E87A2F">
        <w:t xml:space="preserve"> </w:t>
      </w:r>
      <w:r w:rsidRPr="00E87A2F">
        <w:rPr>
          <w:rStyle w:val="hps"/>
        </w:rPr>
        <w:t>make money</w:t>
      </w:r>
      <w:r w:rsidRPr="00E87A2F">
        <w:t xml:space="preserve">, </w:t>
      </w:r>
      <w:r w:rsidRPr="00E87A2F">
        <w:rPr>
          <w:rStyle w:val="hps"/>
        </w:rPr>
        <w:t>you can create</w:t>
      </w:r>
      <w:r w:rsidRPr="00E87A2F">
        <w:t xml:space="preserve"> </w:t>
      </w:r>
      <w:r w:rsidRPr="00E87A2F">
        <w:rPr>
          <w:rStyle w:val="hps"/>
        </w:rPr>
        <w:t>sustainability</w:t>
      </w:r>
      <w:r>
        <w:rPr>
          <w:rStyle w:val="hps"/>
        </w:rPr>
        <w:t>.</w:t>
      </w:r>
      <w:r w:rsidRPr="00E87A2F">
        <w:rPr>
          <w:rStyle w:val="hps"/>
        </w:rPr>
        <w:t xml:space="preserve">" </w:t>
      </w:r>
      <w:r w:rsidRPr="00E87A2F">
        <w:t xml:space="preserve">- </w:t>
      </w:r>
      <w:r w:rsidRPr="00E87A2F">
        <w:rPr>
          <w:rStyle w:val="hps"/>
        </w:rPr>
        <w:t>A</w:t>
      </w:r>
      <w:r w:rsidRPr="00E87A2F">
        <w:t>: "</w:t>
      </w:r>
      <w:r w:rsidRPr="00E87A2F">
        <w:rPr>
          <w:rStyle w:val="hps"/>
        </w:rPr>
        <w:t>Why...</w:t>
      </w:r>
      <w:r w:rsidRPr="00E87A2F">
        <w:rPr>
          <w:rStyle w:val="atn"/>
        </w:rPr>
        <w:t>?"</w:t>
      </w:r>
    </w:p>
    <w:p w14:paraId="20485D1F" w14:textId="77777777" w:rsidR="00D3743E" w:rsidRPr="00FE28D9" w:rsidRDefault="00D3743E" w:rsidP="00D3743E">
      <w:pPr>
        <w:pStyle w:val="Beispiel"/>
        <w:pBdr>
          <w:top w:val="single" w:sz="4" w:space="1" w:color="auto" w:shadow="1"/>
          <w:left w:val="single" w:sz="4" w:space="4" w:color="auto" w:shadow="1"/>
          <w:bottom w:val="single" w:sz="4" w:space="1" w:color="auto" w:shadow="1"/>
          <w:right w:val="single" w:sz="4" w:space="4" w:color="auto" w:shadow="1"/>
        </w:pBdr>
        <w:rPr>
          <w:sz w:val="2"/>
          <w:szCs w:val="2"/>
        </w:rPr>
      </w:pPr>
    </w:p>
    <w:p w14:paraId="13293B4B" w14:textId="77777777" w:rsidR="00D3743E" w:rsidRPr="00FE28D9" w:rsidRDefault="00D3743E" w:rsidP="00C63820">
      <w:pPr>
        <w:pStyle w:val="Beispiel"/>
        <w:numPr>
          <w:ilvl w:val="0"/>
          <w:numId w:val="26"/>
        </w:numPr>
        <w:pBdr>
          <w:top w:val="single" w:sz="4" w:space="1" w:color="auto" w:shadow="1"/>
          <w:left w:val="single" w:sz="4" w:space="4" w:color="auto" w:shadow="1"/>
          <w:bottom w:val="single" w:sz="4" w:space="1" w:color="auto" w:shadow="1"/>
          <w:right w:val="single" w:sz="4" w:space="4" w:color="auto" w:shadow="1"/>
        </w:pBdr>
        <w:ind w:left="284" w:hanging="284"/>
        <w:jc w:val="left"/>
        <w:rPr>
          <w:b/>
          <w:bCs/>
        </w:rPr>
      </w:pPr>
      <w:r w:rsidRPr="00FE28D9">
        <w:rPr>
          <w:b/>
          <w:bCs/>
        </w:rPr>
        <w:t>Political differences</w:t>
      </w:r>
    </w:p>
    <w:p w14:paraId="2FD4553C" w14:textId="77777777" w:rsidR="00D3743E" w:rsidRPr="00E87A2F" w:rsidRDefault="00D3743E" w:rsidP="00D3743E">
      <w:pPr>
        <w:pBdr>
          <w:top w:val="single" w:sz="4" w:space="1" w:color="auto" w:shadow="1"/>
          <w:left w:val="single" w:sz="4" w:space="4" w:color="auto" w:shadow="1"/>
          <w:bottom w:val="single" w:sz="4" w:space="1" w:color="auto" w:shadow="1"/>
          <w:right w:val="single" w:sz="4" w:space="4" w:color="auto" w:shadow="1"/>
        </w:pBdr>
      </w:pPr>
      <w:r w:rsidRPr="00E87A2F">
        <w:t xml:space="preserve">A: "So far, we </w:t>
      </w:r>
      <w:r>
        <w:t xml:space="preserve">have </w:t>
      </w:r>
      <w:r w:rsidRPr="00E87A2F">
        <w:t xml:space="preserve">only </w:t>
      </w:r>
      <w:r>
        <w:t>had</w:t>
      </w:r>
      <w:r w:rsidRPr="00E87A2F">
        <w:t xml:space="preserve"> harmonious</w:t>
      </w:r>
      <w:r>
        <w:t xml:space="preserve"> meetings</w:t>
      </w:r>
      <w:r w:rsidRPr="00E87A2F">
        <w:t xml:space="preserve"> because we have ignored our political differences. If we do not </w:t>
      </w:r>
      <w:r>
        <w:t>face</w:t>
      </w:r>
      <w:r w:rsidRPr="00E87A2F">
        <w:t xml:space="preserve"> the critical points, we will not develop a reliable basis for our relations." </w:t>
      </w:r>
      <w:r>
        <w:t>–</w:t>
      </w:r>
      <w:r w:rsidRPr="00E87A2F">
        <w:t xml:space="preserve"> Another A: "Th</w:t>
      </w:r>
      <w:r>
        <w:t>at</w:t>
      </w:r>
      <w:r w:rsidRPr="00E87A2F">
        <w:t xml:space="preserve"> just </w:t>
      </w:r>
      <w:r>
        <w:t>causes arguments</w:t>
      </w:r>
      <w:r w:rsidRPr="00E87A2F">
        <w:t xml:space="preserve"> and does not </w:t>
      </w:r>
      <w:r>
        <w:t>bring us forward</w:t>
      </w:r>
      <w:r w:rsidRPr="00E87A2F">
        <w:t xml:space="preserve">. We should avoid </w:t>
      </w:r>
      <w:r>
        <w:t>it</w:t>
      </w:r>
      <w:r w:rsidRPr="00E87A2F">
        <w:t xml:space="preserve">." </w:t>
      </w:r>
      <w:r>
        <w:t>–</w:t>
      </w:r>
      <w:r w:rsidRPr="00E87A2F">
        <w:t xml:space="preserve"> A: "When we do not exactly know how others think, we do not know their sensitive points and conflicts can escalate unexpectedly and uncontrollably." </w:t>
      </w:r>
      <w:r>
        <w:t>–</w:t>
      </w:r>
      <w:r w:rsidRPr="00E87A2F">
        <w:t xml:space="preserve"> B: "I don</w:t>
      </w:r>
      <w:r>
        <w:t>'</w:t>
      </w:r>
      <w:r w:rsidRPr="00E87A2F">
        <w:t>t know... I think we have thought too little about this."</w:t>
      </w:r>
    </w:p>
    <w:p w14:paraId="7FD69FFB" w14:textId="77777777" w:rsidR="00924469" w:rsidRDefault="00924469" w:rsidP="00C70CA1">
      <w:pPr>
        <w:pStyle w:val="berschrift2"/>
        <w:numPr>
          <w:ilvl w:val="0"/>
          <w:numId w:val="17"/>
        </w:numPr>
        <w:rPr>
          <w:rStyle w:val="hps"/>
        </w:rPr>
        <w:sectPr w:rsidR="00924469" w:rsidSect="00CC59CD">
          <w:headerReference w:type="default" r:id="rId22"/>
          <w:pgSz w:w="11906" w:h="16838"/>
          <w:pgMar w:top="1417" w:right="1417" w:bottom="1134" w:left="1417" w:header="708" w:footer="708" w:gutter="0"/>
          <w:cols w:space="708"/>
          <w:docGrid w:linePitch="360"/>
        </w:sectPr>
      </w:pPr>
    </w:p>
    <w:p w14:paraId="67C4616F" w14:textId="6B6BBCC8" w:rsidR="00D3743E" w:rsidRPr="004F0EC9" w:rsidRDefault="004F0EC9" w:rsidP="00C21E71">
      <w:pPr>
        <w:pStyle w:val="berschrift2"/>
        <w:rPr>
          <w:lang w:val="ro-RO"/>
        </w:rPr>
      </w:pPr>
      <w:bookmarkStart w:id="10" w:name="_Toc394089652"/>
      <w:r w:rsidRPr="004F0EC9">
        <w:rPr>
          <w:rStyle w:val="hps"/>
          <w:lang w:val="ro-RO"/>
        </w:rPr>
        <w:lastRenderedPageBreak/>
        <w:t>Exercițiu:</w:t>
      </w:r>
      <w:r w:rsidRPr="004F0EC9">
        <w:rPr>
          <w:lang w:val="ro-RO"/>
        </w:rPr>
        <w:t xml:space="preserve"> </w:t>
      </w:r>
      <w:r w:rsidR="00EC7F26">
        <w:rPr>
          <w:rStyle w:val="hps"/>
          <w:lang w:val="ro-RO"/>
        </w:rPr>
        <w:t>C</w:t>
      </w:r>
      <w:r w:rsidRPr="004F0EC9">
        <w:rPr>
          <w:rStyle w:val="hps"/>
          <w:lang w:val="ro-RO"/>
        </w:rPr>
        <w:t>olectați preocupările și definiți problemele conflictului</w:t>
      </w:r>
      <w:r w:rsidRPr="004F0EC9">
        <w:rPr>
          <w:lang w:val="ro-RO"/>
        </w:rPr>
        <w:t xml:space="preserve"> </w:t>
      </w:r>
      <w:r w:rsidR="00D3743E" w:rsidRPr="004F0EC9">
        <w:rPr>
          <w:rStyle w:val="hps"/>
          <w:lang w:val="ro-RO"/>
        </w:rPr>
        <w:t>(90’</w:t>
      </w:r>
      <w:r w:rsidR="00D3743E" w:rsidRPr="004F0EC9">
        <w:rPr>
          <w:lang w:val="ro-RO"/>
        </w:rPr>
        <w:t>)</w:t>
      </w:r>
      <w:bookmarkEnd w:id="10"/>
    </w:p>
    <w:p w14:paraId="73DAC5E6" w14:textId="240E3BCF" w:rsidR="00D3743E" w:rsidRPr="004F0EC9" w:rsidRDefault="004F0EC9" w:rsidP="00C63820">
      <w:pPr>
        <w:pStyle w:val="berschrift4"/>
        <w:numPr>
          <w:ilvl w:val="0"/>
          <w:numId w:val="22"/>
        </w:numPr>
        <w:rPr>
          <w:lang w:val="ro-RO"/>
        </w:rPr>
      </w:pPr>
      <w:bookmarkStart w:id="11" w:name="_Toc394089653"/>
      <w:r w:rsidRPr="004F0EC9">
        <w:rPr>
          <w:rStyle w:val="hps"/>
          <w:lang w:val="ro-RO"/>
        </w:rPr>
        <w:t>Card interogare referitor la un subiect al seminarului</w:t>
      </w:r>
      <w:r w:rsidRPr="004F0EC9">
        <w:rPr>
          <w:rStyle w:val="shorttext"/>
          <w:lang w:val="ro-RO"/>
        </w:rPr>
        <w:t xml:space="preserve"> </w:t>
      </w:r>
      <w:r w:rsidR="00D3743E" w:rsidRPr="004F0EC9">
        <w:rPr>
          <w:rStyle w:val="hps"/>
          <w:lang w:val="ro-RO"/>
        </w:rPr>
        <w:t>(60')</w:t>
      </w:r>
      <w:bookmarkEnd w:id="11"/>
    </w:p>
    <w:p w14:paraId="47AC61CF" w14:textId="77777777" w:rsidR="004F0EC9" w:rsidRPr="004F0EC9" w:rsidRDefault="004F0EC9" w:rsidP="004F0EC9">
      <w:pPr>
        <w:rPr>
          <w:lang w:val="ro-RO"/>
        </w:rPr>
      </w:pPr>
      <w:r w:rsidRPr="004F0EC9">
        <w:rPr>
          <w:rStyle w:val="hps"/>
          <w:lang w:val="ro-RO"/>
        </w:rPr>
        <w:t>Acest exercțiu, bazat pe propria experiență, ne arată cum pot fi colectate sistematic</w:t>
      </w:r>
      <w:r>
        <w:rPr>
          <w:rStyle w:val="hps"/>
        </w:rPr>
        <w:t xml:space="preserve"> </w:t>
      </w:r>
      <w:r w:rsidRPr="004F0EC9">
        <w:rPr>
          <w:rStyle w:val="hps"/>
          <w:lang w:val="ro-RO"/>
        </w:rPr>
        <w:t>preocupările participanților și grupate în subiecte și probleme de conflict. De exemplu, următoarea întrebare ar putea fi interesantă, instructivă și productivă pentru participanți: ”Ce scopuri ar avea viitoare rețea de mediatori și care poriecte ar trebui desfășurate?”.</w:t>
      </w:r>
    </w:p>
    <w:p w14:paraId="3B311931" w14:textId="161FFC68" w:rsidR="004F0EC9" w:rsidRPr="004F0EC9" w:rsidRDefault="004F0EC9" w:rsidP="004F0EC9">
      <w:pPr>
        <w:pStyle w:val="Listenabsatz"/>
        <w:keepLines w:val="0"/>
        <w:numPr>
          <w:ilvl w:val="0"/>
          <w:numId w:val="18"/>
        </w:numPr>
        <w:ind w:left="284" w:hanging="284"/>
        <w:jc w:val="left"/>
        <w:rPr>
          <w:lang w:val="ro-RO"/>
        </w:rPr>
      </w:pPr>
      <w:r w:rsidRPr="004F0EC9">
        <w:rPr>
          <w:rStyle w:val="hps"/>
          <w:lang w:val="ro-RO"/>
        </w:rPr>
        <w:t xml:space="preserve">Participanții vor fi informați </w:t>
      </w:r>
      <w:hyperlink r:id="rId23" w:anchor="15" w:history="1">
        <w:r w:rsidRPr="006E5EF7">
          <w:rPr>
            <w:rStyle w:val="Hyperlink"/>
            <w:lang w:val="ro-RO"/>
          </w:rPr>
          <w:t>cum să facă fișe bin</w:t>
        </w:r>
        <w:r w:rsidRPr="006E5EF7">
          <w:rPr>
            <w:rStyle w:val="Hyperlink"/>
            <w:lang w:val="ro-RO"/>
          </w:rPr>
          <w:t>e</w:t>
        </w:r>
        <w:r w:rsidRPr="006E5EF7">
          <w:rPr>
            <w:rStyle w:val="Hyperlink"/>
            <w:lang w:val="ro-RO"/>
          </w:rPr>
          <w:t xml:space="preserve"> scrise</w:t>
        </w:r>
      </w:hyperlink>
      <w:bookmarkStart w:id="12" w:name="_GoBack"/>
      <w:bookmarkEnd w:id="12"/>
      <w:r w:rsidRPr="004F0EC9">
        <w:rPr>
          <w:rStyle w:val="hps"/>
          <w:lang w:val="ro-RO"/>
        </w:rPr>
        <w:t xml:space="preserve"> (5`): Textul trebuie scris cu litere majuscule și trebuie să fie ușor de citit. Fiecare fișă conține doar un gând, maximum 7 cuvinte, 2-3 rânduri. Textul trebuie să fie concret și pe înțelesul tuturor.</w:t>
      </w:r>
    </w:p>
    <w:p w14:paraId="65A04238" w14:textId="77777777" w:rsidR="004F0EC9" w:rsidRPr="004F0EC9" w:rsidRDefault="004F0EC9" w:rsidP="004F0EC9">
      <w:pPr>
        <w:pStyle w:val="Listenabsatz"/>
        <w:keepLines w:val="0"/>
        <w:numPr>
          <w:ilvl w:val="0"/>
          <w:numId w:val="18"/>
        </w:numPr>
        <w:ind w:left="284" w:hanging="284"/>
        <w:jc w:val="left"/>
        <w:rPr>
          <w:lang w:val="ro-RO"/>
        </w:rPr>
      </w:pPr>
      <w:r w:rsidRPr="004F0EC9">
        <w:rPr>
          <w:rStyle w:val="hps"/>
          <w:lang w:val="ro-RO"/>
        </w:rPr>
        <w:t>Grupuri mici a câte 4 oameni produc cât mai multe fișe posibil ("Cantitate în loc de calitate</w:t>
      </w:r>
      <w:r w:rsidRPr="004F0EC9">
        <w:rPr>
          <w:rStyle w:val="shorttext"/>
          <w:lang w:val="ro-RO"/>
        </w:rPr>
        <w:t>!</w:t>
      </w:r>
      <w:r w:rsidRPr="004F0EC9">
        <w:rPr>
          <w:lang w:val="ro-RO"/>
        </w:rPr>
        <w:t xml:space="preserve">") </w:t>
      </w:r>
      <w:r w:rsidRPr="004F0EC9">
        <w:rPr>
          <w:rStyle w:val="hps"/>
          <w:lang w:val="ro-RO"/>
        </w:rPr>
        <w:t>și revizuiesc formulările</w:t>
      </w:r>
      <w:r w:rsidRPr="004F0EC9">
        <w:rPr>
          <w:lang w:val="ro-RO"/>
        </w:rPr>
        <w:t xml:space="preserve"> </w:t>
      </w:r>
      <w:r w:rsidRPr="004F0EC9">
        <w:rPr>
          <w:rStyle w:val="hps"/>
          <w:lang w:val="ro-RO"/>
        </w:rPr>
        <w:t>(15')</w:t>
      </w:r>
      <w:r w:rsidRPr="004F0EC9">
        <w:rPr>
          <w:lang w:val="ro-RO"/>
        </w:rPr>
        <w:t>.</w:t>
      </w:r>
    </w:p>
    <w:p w14:paraId="50193AE1" w14:textId="77777777" w:rsidR="004F0EC9" w:rsidRPr="004F0EC9" w:rsidRDefault="004F0EC9" w:rsidP="004F0EC9">
      <w:pPr>
        <w:pStyle w:val="Listenabsatz"/>
        <w:keepLines w:val="0"/>
        <w:numPr>
          <w:ilvl w:val="0"/>
          <w:numId w:val="18"/>
        </w:numPr>
        <w:ind w:left="284" w:hanging="284"/>
        <w:jc w:val="left"/>
        <w:rPr>
          <w:lang w:val="ro-RO"/>
        </w:rPr>
      </w:pPr>
      <w:r w:rsidRPr="004F0EC9">
        <w:rPr>
          <w:lang w:val="ro-RO"/>
        </w:rPr>
        <w:t>Construirea grupurilor (40‘)</w:t>
      </w:r>
    </w:p>
    <w:p w14:paraId="72F4B016" w14:textId="77777777" w:rsidR="004F0EC9" w:rsidRPr="004F0EC9" w:rsidRDefault="004F0EC9" w:rsidP="004F0EC9">
      <w:pPr>
        <w:pStyle w:val="Listenabsatz"/>
        <w:keepLines w:val="0"/>
        <w:numPr>
          <w:ilvl w:val="1"/>
          <w:numId w:val="18"/>
        </w:numPr>
        <w:ind w:left="426" w:hanging="142"/>
        <w:jc w:val="left"/>
        <w:rPr>
          <w:lang w:val="ro-RO"/>
        </w:rPr>
      </w:pPr>
      <w:r w:rsidRPr="004F0EC9">
        <w:rPr>
          <w:rStyle w:val="hps"/>
          <w:lang w:val="ro-RO"/>
        </w:rPr>
        <w:t>În primul rând, trei din cele mai importante fișe per grup sun afișate și grupate tematic.</w:t>
      </w:r>
    </w:p>
    <w:p w14:paraId="301440D7" w14:textId="77777777" w:rsidR="004F0EC9" w:rsidRPr="004F0EC9" w:rsidRDefault="004F0EC9" w:rsidP="004F0EC9">
      <w:pPr>
        <w:pStyle w:val="Listenabsatz"/>
        <w:keepLines w:val="0"/>
        <w:numPr>
          <w:ilvl w:val="1"/>
          <w:numId w:val="18"/>
        </w:numPr>
        <w:ind w:left="426" w:hanging="142"/>
        <w:jc w:val="left"/>
        <w:rPr>
          <w:lang w:val="ro-RO"/>
        </w:rPr>
      </w:pPr>
      <w:r w:rsidRPr="004F0EC9">
        <w:rPr>
          <w:rStyle w:val="hps"/>
          <w:lang w:val="ro-RO"/>
        </w:rPr>
        <w:t>Apoi două-trei fișe per grup care diferă cel mai mult – cele cu cea mai mare valoare de noutate, sunt adăugate</w:t>
      </w:r>
      <w:r w:rsidRPr="004F0EC9">
        <w:rPr>
          <w:lang w:val="ro-RO"/>
        </w:rPr>
        <w:t>. Opțional, ele pot forma subiecte noi.</w:t>
      </w:r>
    </w:p>
    <w:p w14:paraId="140853E5" w14:textId="77777777" w:rsidR="004F0EC9" w:rsidRPr="004F0EC9" w:rsidRDefault="004F0EC9" w:rsidP="004F0EC9">
      <w:pPr>
        <w:pStyle w:val="Listenabsatz"/>
        <w:keepLines w:val="0"/>
        <w:numPr>
          <w:ilvl w:val="1"/>
          <w:numId w:val="18"/>
        </w:numPr>
        <w:ind w:left="426" w:hanging="142"/>
        <w:jc w:val="left"/>
        <w:rPr>
          <w:lang w:val="ro-RO"/>
        </w:rPr>
      </w:pPr>
      <w:r w:rsidRPr="004F0EC9">
        <w:rPr>
          <w:rStyle w:val="hps"/>
          <w:lang w:val="ro-RO"/>
        </w:rPr>
        <w:t>În final, sunt adăugate fișele rămase.</w:t>
      </w:r>
    </w:p>
    <w:p w14:paraId="1E873F3A" w14:textId="77777777" w:rsidR="004F0EC9" w:rsidRPr="004F0EC9" w:rsidRDefault="004F0EC9" w:rsidP="004F0EC9">
      <w:pPr>
        <w:pStyle w:val="Listenabsatz"/>
        <w:keepLines w:val="0"/>
        <w:numPr>
          <w:ilvl w:val="1"/>
          <w:numId w:val="18"/>
        </w:numPr>
        <w:ind w:left="426" w:hanging="142"/>
        <w:jc w:val="left"/>
        <w:rPr>
          <w:lang w:val="ro-RO"/>
        </w:rPr>
      </w:pPr>
      <w:r w:rsidRPr="004F0EC9">
        <w:rPr>
          <w:rStyle w:val="hps"/>
          <w:lang w:val="ro-RO"/>
        </w:rPr>
        <w:t>Subiectele sunt verificate plenar de neînțelegeri și corectate dacă este necesar</w:t>
      </w:r>
      <w:r w:rsidRPr="004F0EC9">
        <w:rPr>
          <w:lang w:val="ro-RO"/>
        </w:rPr>
        <w:t>.</w:t>
      </w:r>
    </w:p>
    <w:p w14:paraId="45914F0A" w14:textId="77777777" w:rsidR="004F0EC9" w:rsidRPr="004F0EC9" w:rsidRDefault="004F0EC9" w:rsidP="004F0EC9">
      <w:pPr>
        <w:pStyle w:val="Listenabsatz"/>
        <w:keepLines w:val="0"/>
        <w:numPr>
          <w:ilvl w:val="1"/>
          <w:numId w:val="18"/>
        </w:numPr>
        <w:ind w:left="426" w:hanging="142"/>
        <w:jc w:val="left"/>
        <w:rPr>
          <w:lang w:val="ro-RO"/>
        </w:rPr>
      </w:pPr>
      <w:r w:rsidRPr="004F0EC9">
        <w:rPr>
          <w:lang w:val="ro-RO"/>
        </w:rPr>
        <w:t>Subiectele sunt prioritizate de puncte colorate.</w:t>
      </w:r>
    </w:p>
    <w:p w14:paraId="72920A99" w14:textId="77777777" w:rsidR="004F0EC9" w:rsidRPr="004F0EC9" w:rsidRDefault="004F0EC9" w:rsidP="004F0EC9">
      <w:pPr>
        <w:pStyle w:val="Listenabsatz"/>
        <w:keepLines w:val="0"/>
        <w:numPr>
          <w:ilvl w:val="1"/>
          <w:numId w:val="18"/>
        </w:numPr>
        <w:tabs>
          <w:tab w:val="left" w:pos="426"/>
        </w:tabs>
        <w:ind w:left="284" w:firstLine="0"/>
        <w:jc w:val="left"/>
        <w:rPr>
          <w:rStyle w:val="hps"/>
          <w:lang w:val="ro-RO"/>
        </w:rPr>
      </w:pPr>
      <w:r w:rsidRPr="004F0EC9">
        <w:rPr>
          <w:rStyle w:val="hps"/>
          <w:lang w:val="ro-RO"/>
        </w:rPr>
        <w:t>Dacă e necesar, se stabilește prelucrarea fiecărui subiect.</w:t>
      </w:r>
      <w:r w:rsidRPr="004F0EC9">
        <w:rPr>
          <w:lang w:val="ro-RO"/>
        </w:rPr>
        <w:t xml:space="preserve"> </w:t>
      </w:r>
    </w:p>
    <w:p w14:paraId="67AD72DC" w14:textId="77777777" w:rsidR="004F0EC9" w:rsidRPr="004F0EC9" w:rsidRDefault="004F0EC9" w:rsidP="004F0EC9">
      <w:pPr>
        <w:rPr>
          <w:lang w:val="ro-RO"/>
        </w:rPr>
      </w:pPr>
      <w:r w:rsidRPr="004F0EC9">
        <w:rPr>
          <w:rStyle w:val="hps"/>
          <w:lang w:val="ro-RO"/>
        </w:rPr>
        <w:t>Întrebări și răspunsuri despre conținutul și metodele medierii.</w:t>
      </w:r>
      <w:r w:rsidRPr="004F0EC9">
        <w:rPr>
          <w:lang w:val="ro-RO"/>
        </w:rPr>
        <w:t xml:space="preserve"> </w:t>
      </w:r>
      <w:r w:rsidRPr="004F0EC9">
        <w:rPr>
          <w:rStyle w:val="hps"/>
          <w:lang w:val="ro-RO"/>
        </w:rPr>
        <w:t>(30')</w:t>
      </w:r>
    </w:p>
    <w:p w14:paraId="739717BB" w14:textId="041C55B1" w:rsidR="00D3743E" w:rsidRDefault="004F0EC9" w:rsidP="004F0EC9">
      <w:r w:rsidRPr="004F0EC9">
        <w:rPr>
          <w:rStyle w:val="hps"/>
          <w:lang w:val="ro-RO"/>
        </w:rPr>
        <w:t>Participanții identifică problemele care au apărut în timpul exercițiului Acestea sunt vizualizate și explicate de echipa de antrenori</w:t>
      </w:r>
      <w:r w:rsidRPr="004F0EC9">
        <w:rPr>
          <w:lang w:val="ro-RO"/>
        </w:rPr>
        <w:t>. Îmbunătățiri metodologice vor fi elaborate prin metoda - &gt; actstorming</w:t>
      </w:r>
      <w:r w:rsidRPr="0016628B">
        <w:t>.</w:t>
      </w:r>
    </w:p>
    <w:p w14:paraId="06764EC8" w14:textId="77777777" w:rsidR="00924469" w:rsidRDefault="00924469" w:rsidP="00EC7F26">
      <w:pPr>
        <w:pStyle w:val="berschrift2"/>
        <w:numPr>
          <w:ilvl w:val="0"/>
          <w:numId w:val="0"/>
        </w:numPr>
        <w:ind w:left="360"/>
        <w:sectPr w:rsidR="00924469" w:rsidSect="00D3743E">
          <w:headerReference w:type="default" r:id="rId24"/>
          <w:pgSz w:w="11906" w:h="16838"/>
          <w:pgMar w:top="1417" w:right="1417" w:bottom="1134" w:left="1417" w:header="708" w:footer="708" w:gutter="0"/>
          <w:cols w:space="708"/>
          <w:docGrid w:linePitch="360"/>
        </w:sectPr>
      </w:pPr>
    </w:p>
    <w:p w14:paraId="5B9FEC2F" w14:textId="02F6164D" w:rsidR="00D3743E" w:rsidRPr="00E87A2F" w:rsidRDefault="005D01CB" w:rsidP="005D01CB">
      <w:pPr>
        <w:pStyle w:val="berschrift2"/>
      </w:pPr>
      <w:bookmarkStart w:id="13" w:name="_Toc394089654"/>
      <w:r w:rsidRPr="005D01CB">
        <w:rPr>
          <w:rStyle w:val="hps"/>
          <w:lang w:val="ro-RO"/>
        </w:rPr>
        <w:lastRenderedPageBreak/>
        <w:t>Exerciții-cazuri pentru definirea problemelor conflictului</w:t>
      </w:r>
      <w:r w:rsidRPr="005D01CB">
        <w:rPr>
          <w:rStyle w:val="shorttext"/>
          <w:lang w:val="ro-RO"/>
        </w:rPr>
        <w:t xml:space="preserve"> </w:t>
      </w:r>
      <w:r w:rsidR="00D3743E" w:rsidRPr="005D01CB">
        <w:rPr>
          <w:rStyle w:val="hps"/>
          <w:lang w:val="ro-RO"/>
        </w:rPr>
        <w:t>(</w:t>
      </w:r>
      <w:r w:rsidRPr="005D01CB">
        <w:rPr>
          <w:rStyle w:val="shorttext"/>
          <w:lang w:val="ro-RO"/>
        </w:rPr>
        <w:t>6 ore</w:t>
      </w:r>
      <w:r w:rsidR="00D3743E" w:rsidRPr="00E87A2F">
        <w:rPr>
          <w:rStyle w:val="shorttext"/>
        </w:rPr>
        <w:t>)</w:t>
      </w:r>
      <w:bookmarkEnd w:id="13"/>
    </w:p>
    <w:p w14:paraId="3E740419" w14:textId="77777777" w:rsidR="005D01CB" w:rsidRPr="005D01CB" w:rsidRDefault="005D01CB" w:rsidP="005D01CB">
      <w:pPr>
        <w:rPr>
          <w:lang w:val="ro-RO"/>
        </w:rPr>
      </w:pPr>
      <w:r w:rsidRPr="005D01CB">
        <w:rPr>
          <w:rStyle w:val="hps"/>
          <w:lang w:val="ro-RO"/>
        </w:rPr>
        <w:t>Aici vor fi incluse trei cazuri editate, oferite de participanți, sau din repertoriul echipei de antrenori. Cazurile pot fi găsite în apendixul manualului. Cazurile pot fi prelucrate și în paralel dacă sunt mai mult de 20 de participanți.</w:t>
      </w:r>
    </w:p>
    <w:p w14:paraId="03CE098E" w14:textId="77777777" w:rsidR="005D01CB" w:rsidRPr="005D01CB" w:rsidRDefault="005D01CB" w:rsidP="005D01CB">
      <w:pPr>
        <w:pStyle w:val="Listenabsatz"/>
        <w:keepLines w:val="0"/>
        <w:numPr>
          <w:ilvl w:val="0"/>
          <w:numId w:val="37"/>
        </w:numPr>
        <w:ind w:left="426" w:hanging="426"/>
        <w:jc w:val="left"/>
        <w:rPr>
          <w:lang w:val="ro-RO"/>
        </w:rPr>
      </w:pPr>
      <w:r w:rsidRPr="005D01CB">
        <w:rPr>
          <w:rStyle w:val="hps"/>
          <w:lang w:val="ro-RO"/>
        </w:rPr>
        <w:t>Pozițiile inițiale (30'): Participanții vor fi divizați în 3 grupuri a câte 6 persoane</w:t>
      </w:r>
      <w:r w:rsidRPr="005D01CB">
        <w:rPr>
          <w:lang w:val="ro-RO"/>
        </w:rPr>
        <w:t xml:space="preserve">. </w:t>
      </w:r>
      <w:r w:rsidRPr="005D01CB">
        <w:rPr>
          <w:rStyle w:val="hps"/>
          <w:lang w:val="ro-RO"/>
        </w:rPr>
        <w:t>Fiecare grup primește doar poziția inițială a cazului</w:t>
      </w:r>
      <w:r w:rsidRPr="005D01CB">
        <w:rPr>
          <w:lang w:val="ro-RO"/>
        </w:rPr>
        <w:t>. Ei vor pregăti procesul de definire al problemelor conflictului. Antrenorii sunt disponibili pentru întrebări.</w:t>
      </w:r>
    </w:p>
    <w:p w14:paraId="1251313B" w14:textId="77777777" w:rsidR="005D01CB" w:rsidRPr="005D01CB" w:rsidRDefault="005D01CB" w:rsidP="005D01CB">
      <w:pPr>
        <w:pStyle w:val="Listenabsatz"/>
        <w:keepLines w:val="0"/>
        <w:numPr>
          <w:ilvl w:val="0"/>
          <w:numId w:val="37"/>
        </w:numPr>
        <w:ind w:left="426" w:hanging="426"/>
        <w:jc w:val="left"/>
        <w:rPr>
          <w:lang w:val="ro-RO"/>
        </w:rPr>
      </w:pPr>
      <w:r w:rsidRPr="005D01CB">
        <w:rPr>
          <w:rStyle w:val="hps"/>
          <w:lang w:val="ro-RO"/>
        </w:rPr>
        <w:t>Se definește ordinea lucrului cu cazurile</w:t>
      </w:r>
      <w:r w:rsidRPr="005D01CB">
        <w:rPr>
          <w:rStyle w:val="shorttext"/>
          <w:lang w:val="ro-RO"/>
        </w:rPr>
        <w:t xml:space="preserve"> </w:t>
      </w:r>
      <w:r w:rsidRPr="005D01CB">
        <w:rPr>
          <w:rStyle w:val="hps"/>
          <w:lang w:val="ro-RO"/>
        </w:rPr>
        <w:t>(</w:t>
      </w:r>
      <w:r w:rsidRPr="005D01CB">
        <w:rPr>
          <w:rStyle w:val="shorttext"/>
          <w:lang w:val="ro-RO"/>
        </w:rPr>
        <w:t>5').</w:t>
      </w:r>
      <w:r w:rsidRPr="005D01CB">
        <w:rPr>
          <w:lang w:val="ro-RO"/>
        </w:rPr>
        <w:t xml:space="preserve"> </w:t>
      </w:r>
    </w:p>
    <w:p w14:paraId="4FDA5117" w14:textId="77777777" w:rsidR="005D01CB" w:rsidRPr="005D01CB" w:rsidRDefault="005D01CB" w:rsidP="005D01CB">
      <w:pPr>
        <w:pStyle w:val="Listenabsatz"/>
        <w:keepLines w:val="0"/>
        <w:numPr>
          <w:ilvl w:val="0"/>
          <w:numId w:val="37"/>
        </w:numPr>
        <w:ind w:left="426" w:hanging="426"/>
        <w:jc w:val="left"/>
        <w:rPr>
          <w:lang w:val="ro-RO"/>
        </w:rPr>
      </w:pPr>
      <w:r w:rsidRPr="005D01CB">
        <w:rPr>
          <w:rStyle w:val="hps"/>
          <w:lang w:val="ro-RO"/>
        </w:rPr>
        <w:t>Lucrul cu primul caz</w:t>
      </w:r>
      <w:r w:rsidRPr="005D01CB">
        <w:rPr>
          <w:rStyle w:val="shorttext"/>
          <w:lang w:val="ro-RO"/>
        </w:rPr>
        <w:t xml:space="preserve"> </w:t>
      </w:r>
      <w:r w:rsidRPr="005D01CB">
        <w:rPr>
          <w:rStyle w:val="hps"/>
          <w:lang w:val="ro-RO"/>
        </w:rPr>
        <w:t>(75' în total)</w:t>
      </w:r>
    </w:p>
    <w:p w14:paraId="0565C317"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Pregătire (15'): Actorii (care sunt și echipele de mediere ale cazurilor 2 și 3) primesc instrucțiunile pentru roluri, le citesc și intră în rol. Fac aceasta preliminar, vorbind despre determinarea subiectelor, care va urma, fără mediatori. În paralel echipa de mediere pregătește structura și metodele de mediere.</w:t>
      </w:r>
      <w:r w:rsidRPr="005D01CB">
        <w:rPr>
          <w:lang w:val="ro-RO"/>
        </w:rPr>
        <w:t xml:space="preserve"> </w:t>
      </w:r>
    </w:p>
    <w:p w14:paraId="2BF9F3C4"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Jocul pe roluri pentru defnirea problemelor conflictului (30')</w:t>
      </w:r>
      <w:r w:rsidRPr="005D01CB">
        <w:rPr>
          <w:lang w:val="ro-RO"/>
        </w:rPr>
        <w:t xml:space="preserve">: </w:t>
      </w:r>
      <w:r w:rsidRPr="005D01CB">
        <w:rPr>
          <w:rStyle w:val="hps"/>
          <w:lang w:val="ro-RO"/>
        </w:rPr>
        <w:t>Mediatorii colectează preocupările actorilor, subiectele generale și clasifică problemele conflictului.</w:t>
      </w:r>
      <w:r w:rsidRPr="005D01CB">
        <w:rPr>
          <w:lang w:val="ro-RO"/>
        </w:rPr>
        <w:t xml:space="preserve"> </w:t>
      </w:r>
    </w:p>
    <w:p w14:paraId="2F0978B3" w14:textId="77777777" w:rsidR="005D01CB" w:rsidRPr="005D01CB" w:rsidRDefault="005D01CB" w:rsidP="005D01CB">
      <w:pPr>
        <w:pStyle w:val="Listenabsatz"/>
        <w:keepLines w:val="0"/>
        <w:numPr>
          <w:ilvl w:val="1"/>
          <w:numId w:val="38"/>
        </w:numPr>
        <w:ind w:left="709" w:hanging="283"/>
        <w:jc w:val="left"/>
        <w:rPr>
          <w:lang w:val="ro-RO"/>
        </w:rPr>
      </w:pPr>
      <w:r w:rsidRPr="005D01CB">
        <w:rPr>
          <w:lang w:val="ro-RO"/>
        </w:rPr>
        <w:t>Evaluare (30')</w:t>
      </w:r>
    </w:p>
    <w:p w14:paraId="19684458"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Primele impresii ale mediatorilor (10'): Cum se simt mediatorii</w:t>
      </w:r>
      <w:r w:rsidRPr="005D01CB">
        <w:rPr>
          <w:lang w:val="ro-RO"/>
        </w:rPr>
        <w:t xml:space="preserve">? </w:t>
      </w:r>
      <w:r w:rsidRPr="005D01CB">
        <w:rPr>
          <w:rStyle w:val="hps"/>
          <w:lang w:val="ro-RO"/>
        </w:rPr>
        <w:t>Cu care 4 actori vor să vorbească</w:t>
      </w:r>
      <w:r w:rsidRPr="005D01CB">
        <w:rPr>
          <w:lang w:val="ro-RO"/>
        </w:rPr>
        <w:t xml:space="preserve">? </w:t>
      </w:r>
      <w:r w:rsidRPr="005D01CB">
        <w:rPr>
          <w:rStyle w:val="hps"/>
          <w:lang w:val="ro-RO"/>
        </w:rPr>
        <w:t>Ce vor să știe</w:t>
      </w:r>
      <w:r w:rsidRPr="005D01CB">
        <w:rPr>
          <w:lang w:val="ro-RO"/>
        </w:rPr>
        <w:t>?</w:t>
      </w:r>
    </w:p>
    <w:p w14:paraId="5012AB3A" w14:textId="77777777" w:rsidR="005D01CB" w:rsidRPr="005D01CB" w:rsidRDefault="005D01CB" w:rsidP="005D01CB">
      <w:pPr>
        <w:pStyle w:val="Listenabsatz"/>
        <w:keepLines w:val="0"/>
        <w:numPr>
          <w:ilvl w:val="2"/>
          <w:numId w:val="19"/>
        </w:numPr>
        <w:ind w:left="993" w:hanging="142"/>
        <w:jc w:val="left"/>
        <w:rPr>
          <w:lang w:val="ro-RO"/>
        </w:rPr>
      </w:pPr>
      <w:r w:rsidRPr="005D01CB">
        <w:rPr>
          <w:lang w:val="ro-RO"/>
        </w:rPr>
        <w:t>Asigurarea resurselor (10'): Antrenorii roagă participanții să scrie pe fișe verzi acțiunile bune ale mediatorilor și metodele pe care nu vor să le uite niciodată.” Aceste fișe sunt colectate pe o planșetă de comentarii sub termenul ”modele” și apoi explicate de cei ce le-au scris.</w:t>
      </w:r>
    </w:p>
    <w:p w14:paraId="773F9FF1"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Colectarea rezultatelor și dificultăților pentru evaluarea finală</w:t>
      </w:r>
      <w:r w:rsidRPr="005D01CB">
        <w:rPr>
          <w:lang w:val="ro-RO"/>
        </w:rPr>
        <w:t xml:space="preserve"> </w:t>
      </w:r>
      <w:r w:rsidRPr="005D01CB">
        <w:rPr>
          <w:rStyle w:val="hps"/>
          <w:lang w:val="ro-RO"/>
        </w:rPr>
        <w:t>(vezi mai jos; 10')</w:t>
      </w:r>
      <w:r w:rsidRPr="005D01CB">
        <w:rPr>
          <w:lang w:val="ro-RO"/>
        </w:rPr>
        <w:t xml:space="preserve">: Antrenorii roagă actorii și mediatorii să numească provocări și dificultăți cu care s-au confruntat în timp ce lucrau cu cazul. Aceste dificultăți sunt scrise pe fișe galbene ca afirmații scurte și sunt colectate de traineri.  </w:t>
      </w:r>
    </w:p>
    <w:p w14:paraId="5EE7D284" w14:textId="77777777" w:rsidR="005D01CB" w:rsidRPr="005D01CB" w:rsidRDefault="005D01CB" w:rsidP="005D01CB">
      <w:pPr>
        <w:pStyle w:val="Listenabsatz"/>
        <w:keepLines w:val="0"/>
        <w:numPr>
          <w:ilvl w:val="0"/>
          <w:numId w:val="37"/>
        </w:numPr>
        <w:ind w:left="426" w:hanging="426"/>
        <w:jc w:val="left"/>
        <w:rPr>
          <w:lang w:val="ro-RO"/>
        </w:rPr>
      </w:pPr>
      <w:r w:rsidRPr="005D01CB">
        <w:rPr>
          <w:lang w:val="ro-RO"/>
        </w:rPr>
        <w:t>Pauză (15')</w:t>
      </w:r>
    </w:p>
    <w:p w14:paraId="7E83F66E" w14:textId="77777777" w:rsidR="005D01CB" w:rsidRPr="005D01CB" w:rsidRDefault="005D01CB" w:rsidP="005D01CB">
      <w:pPr>
        <w:pStyle w:val="Listenabsatz"/>
        <w:keepLines w:val="0"/>
        <w:numPr>
          <w:ilvl w:val="0"/>
          <w:numId w:val="37"/>
        </w:numPr>
        <w:ind w:left="426" w:hanging="426"/>
        <w:jc w:val="left"/>
        <w:rPr>
          <w:lang w:val="ro-RO"/>
        </w:rPr>
      </w:pPr>
      <w:r w:rsidRPr="005D01CB">
        <w:rPr>
          <w:rStyle w:val="hps"/>
          <w:lang w:val="ro-RO"/>
        </w:rPr>
        <w:t>Lucrul cu al doilea caz</w:t>
      </w:r>
      <w:r w:rsidRPr="005D01CB">
        <w:rPr>
          <w:rStyle w:val="shorttext"/>
          <w:lang w:val="ro-RO"/>
        </w:rPr>
        <w:t xml:space="preserve"> </w:t>
      </w:r>
      <w:r w:rsidRPr="005D01CB">
        <w:rPr>
          <w:rStyle w:val="hps"/>
          <w:lang w:val="ro-RO"/>
        </w:rPr>
        <w:t>(75' în total)</w:t>
      </w:r>
    </w:p>
    <w:p w14:paraId="2791CA0E"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Pregătire (15'): Actorii (care sunt și echipele de mediere ale cazurilor 2 și 3) primesc instrucțiunile pentru roluri, le citesc și intră în rol. Fac aceasta preliminar, vorbind despre determinarea subiectelor, care va urma, fără mediatori. În paralel echipa de mediere pregătește structura și metodele de mediere</w:t>
      </w:r>
      <w:r w:rsidRPr="005D01CB">
        <w:rPr>
          <w:lang w:val="ro-RO"/>
        </w:rPr>
        <w:t xml:space="preserve"> </w:t>
      </w:r>
    </w:p>
    <w:p w14:paraId="1F014ABD"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Jocul pe roluri pentru defnirea problemelor conflictului (30')</w:t>
      </w:r>
      <w:r w:rsidRPr="005D01CB">
        <w:rPr>
          <w:lang w:val="ro-RO"/>
        </w:rPr>
        <w:t xml:space="preserve">: </w:t>
      </w:r>
      <w:r w:rsidRPr="005D01CB">
        <w:rPr>
          <w:rStyle w:val="hps"/>
          <w:lang w:val="ro-RO"/>
        </w:rPr>
        <w:t>Mediatorii colectează preocupările actorilor, subiectele generale și clasifică problemele conflictului.</w:t>
      </w:r>
      <w:r w:rsidRPr="005D01CB">
        <w:rPr>
          <w:lang w:val="ro-RO"/>
        </w:rPr>
        <w:t xml:space="preserve"> </w:t>
      </w:r>
    </w:p>
    <w:p w14:paraId="0F9CEB5C" w14:textId="77777777" w:rsidR="005D01CB" w:rsidRPr="005D01CB" w:rsidRDefault="005D01CB" w:rsidP="005D01CB">
      <w:pPr>
        <w:pStyle w:val="Listenabsatz"/>
        <w:keepLines w:val="0"/>
        <w:numPr>
          <w:ilvl w:val="1"/>
          <w:numId w:val="38"/>
        </w:numPr>
        <w:ind w:left="709" w:hanging="283"/>
        <w:jc w:val="left"/>
        <w:rPr>
          <w:lang w:val="ro-RO"/>
        </w:rPr>
      </w:pPr>
      <w:r w:rsidRPr="005D01CB">
        <w:rPr>
          <w:lang w:val="ro-RO"/>
        </w:rPr>
        <w:t>Evaluare (30')</w:t>
      </w:r>
    </w:p>
    <w:p w14:paraId="11FDF2D4"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Primele impresii ale mediatorilor (10'): Cum se simt mediatorii</w:t>
      </w:r>
      <w:r w:rsidRPr="005D01CB">
        <w:rPr>
          <w:lang w:val="ro-RO"/>
        </w:rPr>
        <w:t xml:space="preserve">? </w:t>
      </w:r>
      <w:r w:rsidRPr="005D01CB">
        <w:rPr>
          <w:rStyle w:val="hps"/>
          <w:lang w:val="ro-RO"/>
        </w:rPr>
        <w:t xml:space="preserve">Cu care 4 actori vor să vorbească </w:t>
      </w:r>
      <w:r w:rsidRPr="005D01CB">
        <w:rPr>
          <w:lang w:val="ro-RO"/>
        </w:rPr>
        <w:t xml:space="preserve">? </w:t>
      </w:r>
      <w:r w:rsidRPr="005D01CB">
        <w:rPr>
          <w:rStyle w:val="hps"/>
          <w:lang w:val="ro-RO"/>
        </w:rPr>
        <w:t>Ce vor să cunoască</w:t>
      </w:r>
      <w:r w:rsidRPr="005D01CB">
        <w:rPr>
          <w:lang w:val="ro-RO"/>
        </w:rPr>
        <w:t>?</w:t>
      </w:r>
    </w:p>
    <w:p w14:paraId="565970A7" w14:textId="77777777" w:rsidR="005D01CB" w:rsidRPr="005D01CB" w:rsidRDefault="005D01CB" w:rsidP="005D01CB">
      <w:pPr>
        <w:pStyle w:val="Listenabsatz"/>
        <w:keepLines w:val="0"/>
        <w:numPr>
          <w:ilvl w:val="2"/>
          <w:numId w:val="19"/>
        </w:numPr>
        <w:ind w:left="993" w:hanging="142"/>
        <w:jc w:val="left"/>
        <w:rPr>
          <w:lang w:val="ro-RO"/>
        </w:rPr>
      </w:pPr>
      <w:r w:rsidRPr="005D01CB">
        <w:rPr>
          <w:lang w:val="ro-RO"/>
        </w:rPr>
        <w:t>Asigurarea resurselor (10'): Antrenorii roagă participanții să scrie pe fișe verzi acțiunile bune ale mediatorilor și metodele pe care nu vor să le uite niciodată.” Aceste fișe sunt colectate pe o planșetă de comentarii sub termenul ”modele” și apoi explicate de cei ce le-au scris.</w:t>
      </w:r>
    </w:p>
    <w:p w14:paraId="40439501"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Colectarea rezultatelor și dificultăților pentru evaluarea finală</w:t>
      </w:r>
      <w:r w:rsidRPr="005D01CB">
        <w:rPr>
          <w:lang w:val="ro-RO"/>
        </w:rPr>
        <w:t xml:space="preserve"> </w:t>
      </w:r>
      <w:r w:rsidRPr="005D01CB">
        <w:rPr>
          <w:rStyle w:val="hps"/>
          <w:lang w:val="ro-RO"/>
        </w:rPr>
        <w:t>(vezi mai jos; 10')</w:t>
      </w:r>
      <w:r w:rsidRPr="005D01CB">
        <w:rPr>
          <w:lang w:val="ro-RO"/>
        </w:rPr>
        <w:t xml:space="preserve">: Antrenorii roagă actorii și mediatorii să numească provocări și dificultăți cu care s-au confruntat în timp ce lucrau cu cazul. Aceste dificultăți sunt scrise pe fișe galbene ca afirmații scurte și sunt colectate de traineri.  </w:t>
      </w:r>
    </w:p>
    <w:p w14:paraId="7BB81523" w14:textId="77777777" w:rsidR="005D01CB" w:rsidRPr="005D01CB" w:rsidRDefault="005D01CB" w:rsidP="005D01CB">
      <w:pPr>
        <w:pStyle w:val="Listenabsatz"/>
        <w:keepLines w:val="0"/>
        <w:numPr>
          <w:ilvl w:val="0"/>
          <w:numId w:val="37"/>
        </w:numPr>
        <w:ind w:left="426" w:hanging="426"/>
        <w:jc w:val="left"/>
        <w:rPr>
          <w:lang w:val="ro-RO"/>
        </w:rPr>
      </w:pPr>
      <w:r w:rsidRPr="005D01CB">
        <w:rPr>
          <w:lang w:val="ro-RO"/>
        </w:rPr>
        <w:t>Pauză (15‘)</w:t>
      </w:r>
    </w:p>
    <w:p w14:paraId="600FCE62" w14:textId="77777777" w:rsidR="005D01CB" w:rsidRPr="005D01CB" w:rsidRDefault="005D01CB" w:rsidP="005D01CB">
      <w:pPr>
        <w:pStyle w:val="Listenabsatz"/>
        <w:keepLines w:val="0"/>
        <w:numPr>
          <w:ilvl w:val="0"/>
          <w:numId w:val="37"/>
        </w:numPr>
        <w:ind w:left="426" w:hanging="426"/>
        <w:jc w:val="left"/>
        <w:rPr>
          <w:lang w:val="ro-RO"/>
        </w:rPr>
      </w:pPr>
      <w:r w:rsidRPr="005D01CB">
        <w:rPr>
          <w:rStyle w:val="hps"/>
          <w:lang w:val="ro-RO"/>
        </w:rPr>
        <w:t>Lucrul cu al treilea caz</w:t>
      </w:r>
      <w:r w:rsidRPr="005D01CB">
        <w:rPr>
          <w:rStyle w:val="shorttext"/>
          <w:lang w:val="ro-RO"/>
        </w:rPr>
        <w:t xml:space="preserve"> </w:t>
      </w:r>
      <w:r w:rsidRPr="005D01CB">
        <w:rPr>
          <w:rStyle w:val="hps"/>
          <w:lang w:val="ro-RO"/>
        </w:rPr>
        <w:t>(75' în total)</w:t>
      </w:r>
    </w:p>
    <w:p w14:paraId="596D6A61"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 xml:space="preserve">Pregătire (15'): Actorii (care sunt și echipele de mediere ale cazurilor 2 și 3) primesc instrucțiunile pentru roluri, le citesc și intră în rol. Fac aceasta preliminar, vorbind </w:t>
      </w:r>
      <w:r w:rsidRPr="005D01CB">
        <w:rPr>
          <w:rStyle w:val="hps"/>
          <w:lang w:val="ro-RO"/>
        </w:rPr>
        <w:lastRenderedPageBreak/>
        <w:t>despre determinarea subiectelor, care va urma, fără mediatori. În paralel echipa de mediere pregătește structura și metodele de mediere</w:t>
      </w:r>
      <w:r w:rsidRPr="005D01CB">
        <w:rPr>
          <w:lang w:val="ro-RO"/>
        </w:rPr>
        <w:t xml:space="preserve">. </w:t>
      </w:r>
    </w:p>
    <w:p w14:paraId="5596F0D7" w14:textId="77777777" w:rsidR="005D01CB" w:rsidRPr="005D01CB" w:rsidRDefault="005D01CB" w:rsidP="005D01CB">
      <w:pPr>
        <w:pStyle w:val="Listenabsatz"/>
        <w:keepLines w:val="0"/>
        <w:numPr>
          <w:ilvl w:val="1"/>
          <w:numId w:val="38"/>
        </w:numPr>
        <w:ind w:left="709" w:hanging="283"/>
        <w:jc w:val="left"/>
        <w:rPr>
          <w:rStyle w:val="hps"/>
          <w:lang w:val="ro-RO"/>
        </w:rPr>
      </w:pPr>
      <w:r w:rsidRPr="005D01CB">
        <w:rPr>
          <w:rStyle w:val="hps"/>
          <w:lang w:val="ro-RO"/>
        </w:rPr>
        <w:t>Jocul pe roluri pentru defnirea problemelor conflictului (30')</w:t>
      </w:r>
      <w:r w:rsidRPr="005D01CB">
        <w:rPr>
          <w:lang w:val="ro-RO"/>
        </w:rPr>
        <w:t xml:space="preserve">: </w:t>
      </w:r>
      <w:r w:rsidRPr="005D01CB">
        <w:rPr>
          <w:rStyle w:val="hps"/>
          <w:lang w:val="ro-RO"/>
        </w:rPr>
        <w:t>Mediatorii colectează preocupările actorilor, subiectele generale și clasifică problemele conflictului.</w:t>
      </w:r>
      <w:r w:rsidRPr="005D01CB">
        <w:rPr>
          <w:lang w:val="ro-RO"/>
        </w:rPr>
        <w:t xml:space="preserve"> </w:t>
      </w:r>
    </w:p>
    <w:p w14:paraId="1AA24DA3" w14:textId="77777777" w:rsidR="005D01CB" w:rsidRPr="005D01CB" w:rsidRDefault="005D01CB" w:rsidP="005D01CB">
      <w:pPr>
        <w:pStyle w:val="Listenabsatz"/>
        <w:keepLines w:val="0"/>
        <w:numPr>
          <w:ilvl w:val="1"/>
          <w:numId w:val="38"/>
        </w:numPr>
        <w:ind w:left="709" w:hanging="283"/>
        <w:jc w:val="left"/>
        <w:rPr>
          <w:lang w:val="ro-RO"/>
        </w:rPr>
      </w:pPr>
      <w:r w:rsidRPr="005D01CB">
        <w:rPr>
          <w:lang w:val="ro-RO"/>
        </w:rPr>
        <w:t>Evaluare (30')</w:t>
      </w:r>
    </w:p>
    <w:p w14:paraId="5F891E69"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Primele impresii ale mediatorilor (10'): Cum se simt mediatorii</w:t>
      </w:r>
      <w:r w:rsidRPr="005D01CB">
        <w:rPr>
          <w:lang w:val="ro-RO"/>
        </w:rPr>
        <w:t xml:space="preserve">? </w:t>
      </w:r>
      <w:r w:rsidRPr="005D01CB">
        <w:rPr>
          <w:rStyle w:val="hps"/>
          <w:lang w:val="ro-RO"/>
        </w:rPr>
        <w:t>Cu care 4 actori vor să vorbească</w:t>
      </w:r>
      <w:r w:rsidRPr="005D01CB">
        <w:rPr>
          <w:lang w:val="ro-RO"/>
        </w:rPr>
        <w:t xml:space="preserve">? </w:t>
      </w:r>
      <w:r w:rsidRPr="005D01CB">
        <w:rPr>
          <w:rStyle w:val="hps"/>
          <w:lang w:val="ro-RO"/>
        </w:rPr>
        <w:t>Ce vor să știe</w:t>
      </w:r>
      <w:r w:rsidRPr="005D01CB">
        <w:rPr>
          <w:lang w:val="ro-RO"/>
        </w:rPr>
        <w:t>?</w:t>
      </w:r>
    </w:p>
    <w:p w14:paraId="2A6084D4" w14:textId="77777777" w:rsidR="005D01CB" w:rsidRPr="005D01CB" w:rsidRDefault="005D01CB" w:rsidP="005D01CB">
      <w:pPr>
        <w:pStyle w:val="Listenabsatz"/>
        <w:keepLines w:val="0"/>
        <w:numPr>
          <w:ilvl w:val="2"/>
          <w:numId w:val="19"/>
        </w:numPr>
        <w:ind w:left="993" w:hanging="142"/>
        <w:jc w:val="left"/>
        <w:rPr>
          <w:lang w:val="ro-RO"/>
        </w:rPr>
      </w:pPr>
      <w:r w:rsidRPr="005D01CB">
        <w:rPr>
          <w:lang w:val="ro-RO"/>
        </w:rPr>
        <w:t>Asigurarea resurselor (10'): Antrenorii roagă participanții să scrie pe fișe verzi acțiunile bune ale mediatorilor și metodele pe care nu vor să le uite niciodată.” Aceste fișe sunt colectate pe o planșetă de comentarii sub termenul ”modele” și apoi explicate de cei ce le-au scris.</w:t>
      </w:r>
    </w:p>
    <w:p w14:paraId="53D474F5" w14:textId="77777777" w:rsidR="005D01CB" w:rsidRPr="005D01CB" w:rsidRDefault="005D01CB" w:rsidP="005D01CB">
      <w:pPr>
        <w:pStyle w:val="Listenabsatz"/>
        <w:keepLines w:val="0"/>
        <w:numPr>
          <w:ilvl w:val="2"/>
          <w:numId w:val="19"/>
        </w:numPr>
        <w:ind w:left="993" w:hanging="142"/>
        <w:jc w:val="left"/>
        <w:rPr>
          <w:lang w:val="ro-RO"/>
        </w:rPr>
      </w:pPr>
      <w:r w:rsidRPr="005D01CB">
        <w:rPr>
          <w:rStyle w:val="hps"/>
          <w:lang w:val="ro-RO"/>
        </w:rPr>
        <w:t>Colectarea rezultatelor și dificultăților pentru evaluarea finală</w:t>
      </w:r>
      <w:r w:rsidRPr="005D01CB">
        <w:rPr>
          <w:lang w:val="ro-RO"/>
        </w:rPr>
        <w:t xml:space="preserve"> </w:t>
      </w:r>
      <w:r w:rsidRPr="005D01CB">
        <w:rPr>
          <w:rStyle w:val="hps"/>
          <w:lang w:val="ro-RO"/>
        </w:rPr>
        <w:t>(vezi mai jos; 10')</w:t>
      </w:r>
      <w:r w:rsidRPr="005D01CB">
        <w:rPr>
          <w:lang w:val="ro-RO"/>
        </w:rPr>
        <w:t xml:space="preserve">: Antrenorii roagă actorii și mediatorii să numească provocări și dificultăți cu care s-au confruntat în timp ce lucrau cu cazul. Aceste dificultăți sunt scrise pe fișe galbene ca afirmații scurte și sunt colectate de traineri.  </w:t>
      </w:r>
    </w:p>
    <w:p w14:paraId="1897C0D6" w14:textId="77777777" w:rsidR="005D01CB" w:rsidRPr="005D01CB" w:rsidRDefault="005D01CB" w:rsidP="005D01CB">
      <w:pPr>
        <w:pStyle w:val="Listenabsatz"/>
        <w:keepLines w:val="0"/>
        <w:numPr>
          <w:ilvl w:val="0"/>
          <w:numId w:val="37"/>
        </w:numPr>
        <w:ind w:left="426" w:hanging="426"/>
        <w:jc w:val="left"/>
        <w:rPr>
          <w:lang w:val="ro-RO"/>
        </w:rPr>
      </w:pPr>
      <w:r w:rsidRPr="005D01CB">
        <w:rPr>
          <w:lang w:val="ro-RO"/>
        </w:rPr>
        <w:t>Evaluarea finală (45' în total)</w:t>
      </w:r>
    </w:p>
    <w:p w14:paraId="10CD7F74" w14:textId="77777777" w:rsidR="005D01CB" w:rsidRPr="005D01CB" w:rsidRDefault="005D01CB" w:rsidP="005D01CB">
      <w:pPr>
        <w:pStyle w:val="Listenabsatz"/>
        <w:keepLines w:val="0"/>
        <w:numPr>
          <w:ilvl w:val="0"/>
          <w:numId w:val="20"/>
        </w:numPr>
        <w:ind w:hanging="294"/>
        <w:jc w:val="left"/>
        <w:rPr>
          <w:lang w:val="ro-RO"/>
        </w:rPr>
      </w:pPr>
      <w:r w:rsidRPr="005D01CB">
        <w:rPr>
          <w:rStyle w:val="hps"/>
          <w:lang w:val="ro-RO"/>
        </w:rPr>
        <w:t xml:space="preserve">Compilație de dificultăți (10'): Trainerii arată pe o planșetă ”fișele cu dificultăți” galbene, pentru cele 3 cazuri, iar cei ce le-au scris le explică. </w:t>
      </w:r>
    </w:p>
    <w:p w14:paraId="369F30F9" w14:textId="77777777" w:rsidR="005D01CB" w:rsidRPr="005D01CB" w:rsidRDefault="005D01CB" w:rsidP="005D01CB">
      <w:pPr>
        <w:pStyle w:val="Listenabsatz"/>
        <w:keepLines w:val="0"/>
        <w:numPr>
          <w:ilvl w:val="0"/>
          <w:numId w:val="20"/>
        </w:numPr>
        <w:ind w:hanging="294"/>
        <w:jc w:val="left"/>
        <w:rPr>
          <w:lang w:val="ro-RO"/>
        </w:rPr>
      </w:pPr>
      <w:r w:rsidRPr="005D01CB">
        <w:rPr>
          <w:rStyle w:val="hps"/>
          <w:lang w:val="ro-RO"/>
        </w:rPr>
        <w:t>Lucrul asupra soluțiilor pentru fiecare dificultate</w:t>
      </w:r>
      <w:r w:rsidRPr="005D01CB">
        <w:rPr>
          <w:lang w:val="ro-RO"/>
        </w:rPr>
        <w:t xml:space="preserve"> (5'): În grupuri de 2 persoane ("tandem") participanții lucrează asupra unei fișe glabene, la alegere, pentru a dezvolta o soluție pentru o problemă specifică indicată pe fișă.</w:t>
      </w:r>
    </w:p>
    <w:p w14:paraId="1492A5B8" w14:textId="1426A444" w:rsidR="00D3743E" w:rsidRPr="005D01CB" w:rsidRDefault="005D01CB" w:rsidP="005D01CB">
      <w:pPr>
        <w:pStyle w:val="Listenabsatz"/>
        <w:keepLines w:val="0"/>
        <w:numPr>
          <w:ilvl w:val="0"/>
          <w:numId w:val="20"/>
        </w:numPr>
        <w:ind w:hanging="294"/>
        <w:jc w:val="left"/>
        <w:rPr>
          <w:lang w:val="ro-RO"/>
        </w:rPr>
      </w:pPr>
      <w:r w:rsidRPr="005D01CB">
        <w:rPr>
          <w:lang w:val="ro-RO"/>
        </w:rPr>
        <w:t>Actstorming (30'): Tandemul demonstrează soluțiile, jucând activitățile unui mediator. Ceilalți participanți pot ghici cărei fișe glabene se referă soluția.</w:t>
      </w:r>
    </w:p>
    <w:sectPr w:rsidR="00D3743E" w:rsidRPr="005D01CB" w:rsidSect="00D3743E">
      <w:headerReference w:type="default" r:id="rId2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CC64D" w14:textId="77777777" w:rsidR="00DA792A" w:rsidRDefault="00DA792A" w:rsidP="00130177">
      <w:r>
        <w:separator/>
      </w:r>
    </w:p>
  </w:endnote>
  <w:endnote w:type="continuationSeparator" w:id="0">
    <w:p w14:paraId="4E4EA763" w14:textId="77777777" w:rsidR="00DA792A" w:rsidRDefault="00DA792A" w:rsidP="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eSans UHH">
    <w:altName w:val="Arial"/>
    <w:charset w:val="00"/>
    <w:family w:val="swiss"/>
    <w:pitch w:val="variable"/>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D75CE" w14:textId="77777777" w:rsidR="00DA792A" w:rsidRDefault="00DA792A" w:rsidP="00130177">
      <w:r>
        <w:separator/>
      </w:r>
    </w:p>
  </w:footnote>
  <w:footnote w:type="continuationSeparator" w:id="0">
    <w:p w14:paraId="468A6F45" w14:textId="77777777" w:rsidR="00DA792A" w:rsidRDefault="00DA792A" w:rsidP="00130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1B1DA0" w14:textId="77777777" w:rsidR="00AD4ABD" w:rsidRPr="008A0117" w:rsidRDefault="00AD4ABD" w:rsidP="00130177">
    <w:r w:rsidRPr="008A0117">
      <w:rPr>
        <w:noProof/>
        <w:lang w:val="de-DE"/>
      </w:rPr>
      <mc:AlternateContent>
        <mc:Choice Requires="wps">
          <w:drawing>
            <wp:anchor distT="0" distB="0" distL="114300" distR="114300" simplePos="0" relativeHeight="251782144" behindDoc="0" locked="0" layoutInCell="0" allowOverlap="1" wp14:anchorId="4ECF2FD9" wp14:editId="7D6B6BF9">
              <wp:simplePos x="0" y="0"/>
              <wp:positionH relativeFrom="page">
                <wp:posOffset>899795</wp:posOffset>
              </wp:positionH>
              <wp:positionV relativeFrom="page">
                <wp:posOffset>368935</wp:posOffset>
              </wp:positionV>
              <wp:extent cx="5756275" cy="160655"/>
              <wp:effectExtent l="0" t="0" r="0" b="0"/>
              <wp:wrapNone/>
              <wp:docPr id="9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BA5A6" w14:textId="77777777" w:rsidR="00AD4ABD" w:rsidRPr="007D5ED5" w:rsidRDefault="00AD4ABD" w:rsidP="00987A99">
                          <w:pPr>
                            <w:spacing w:after="0"/>
                          </w:pP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071" type="#_x0000_t202" style="position:absolute;left:0;text-align:left;margin-left:70.85pt;margin-top:29.05pt;width:453.25pt;height:12.65pt;z-index:2517821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" o:allowincell="f" filled="f" stroked="f">
              <v:textbox style="mso-fit-shape-to-text:t" inset=",0,,0">
                <w:txbxContent>
                  <w:p w14:paraId="336BA5A6" w14:textId="77777777" w:rsidR="00AD4ABD" w:rsidRPr="007D5ED5" w:rsidRDefault="00AD4ABD" w:rsidP="00987A99">
                    <w:pPr>
                      <w:spacing w:after="0"/>
                    </w:pP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781120" behindDoc="0" locked="0" layoutInCell="0" allowOverlap="1" wp14:anchorId="1D1A2EFD" wp14:editId="10895962">
              <wp:simplePos x="0" y="0"/>
              <wp:positionH relativeFrom="page">
                <wp:posOffset>0</wp:posOffset>
              </wp:positionH>
              <wp:positionV relativeFrom="page">
                <wp:posOffset>368935</wp:posOffset>
              </wp:positionV>
              <wp:extent cx="899795" cy="160655"/>
              <wp:effectExtent l="0" t="0" r="0" b="0"/>
              <wp:wrapNone/>
              <wp:docPr id="91"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0EFC7B3" w14:textId="77777777" w:rsidR="00AD4ABD" w:rsidRPr="00434E1C" w:rsidRDefault="00AD4ABD">
                          <w:pPr>
                            <w:spacing w:after="0"/>
                            <w:jc w:val="right"/>
                            <w:rPr>
                              <w:color w:val="FFFFFF"/>
                            </w:rPr>
                          </w:pPr>
                          <w:r w:rsidRPr="00434E1C">
                            <w:fldChar w:fldCharType="begin"/>
                          </w:r>
                          <w:r w:rsidRPr="00434E1C">
                            <w:instrText>PAGE   \* MERGEFORMAT</w:instrText>
                          </w:r>
                          <w:r w:rsidRPr="00434E1C">
                            <w:fldChar w:fldCharType="separate"/>
                          </w:r>
                          <w:r w:rsidRPr="00E261A0">
                            <w:rPr>
                              <w:noProof/>
                              <w:color w:val="FFFFFF"/>
                              <w:lang w:val="de-DE"/>
                            </w:rPr>
                            <w:t>2</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072" type="#_x0000_t202" style="position:absolute;left:0;text-align:left;margin-left:0;margin-top:29.05pt;width:70.85pt;height:12.65pt;z-index:2517811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fit-shape-to-text:t" inset=",0,,0">
                <w:txbxContent>
                  <w:p w14:paraId="00EFC7B3" w14:textId="77777777" w:rsidR="00AD4ABD" w:rsidRPr="00434E1C" w:rsidRDefault="00AD4ABD">
                    <w:pPr>
                      <w:spacing w:after="0"/>
                      <w:jc w:val="right"/>
                      <w:rPr>
                        <w:color w:val="FFFFFF"/>
                      </w:rPr>
                    </w:pPr>
                    <w:r w:rsidRPr="00434E1C">
                      <w:fldChar w:fldCharType="begin"/>
                    </w:r>
                    <w:r w:rsidRPr="00434E1C">
                      <w:instrText>PAGE   \* MERGEFORMAT</w:instrText>
                    </w:r>
                    <w:r w:rsidRPr="00434E1C">
                      <w:fldChar w:fldCharType="separate"/>
                    </w:r>
                    <w:r w:rsidRPr="00E261A0">
                      <w:rPr>
                        <w:noProof/>
                        <w:color w:val="FFFFFF"/>
                        <w:lang w:val="de-DE"/>
                      </w:rPr>
                      <w:t>2</w:t>
                    </w:r>
                    <w:r w:rsidRPr="00434E1C">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49D98" w14:textId="77777777" w:rsidR="00AD4ABD" w:rsidRPr="00407566" w:rsidRDefault="00AD4ABD"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80096" behindDoc="0" locked="0" layoutInCell="0" allowOverlap="1" wp14:anchorId="0036C44B" wp14:editId="501533DB">
              <wp:simplePos x="0" y="0"/>
              <wp:positionH relativeFrom="page">
                <wp:posOffset>899795</wp:posOffset>
              </wp:positionH>
              <wp:positionV relativeFrom="page">
                <wp:posOffset>368935</wp:posOffset>
              </wp:positionV>
              <wp:extent cx="5756275" cy="160655"/>
              <wp:effectExtent l="0" t="0" r="0" b="0"/>
              <wp:wrapNone/>
              <wp:docPr id="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4E6FF" w14:textId="55091233" w:rsidR="00AD4ABD" w:rsidRPr="00AB58FD" w:rsidRDefault="00AD4ABD" w:rsidP="00AB58FD">
                          <w:pPr>
                            <w:spacing w:after="0"/>
                            <w:jc w:val="center"/>
                          </w:pPr>
                          <w:r>
                            <w:rPr>
                              <w:lang w:val="ro-RO"/>
                            </w:rPr>
                            <w:t>C</w:t>
                          </w:r>
                          <w:r w:rsidRPr="00AA13F2">
                            <w:rPr>
                              <w:lang w:val="ro-RO"/>
                            </w:rPr>
                            <w:t>reearea unei viziuni de ansamblu privind problemele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73" type="#_x0000_t202" style="position:absolute;left:0;text-align:left;margin-left:70.85pt;margin-top:29.05pt;width:453.25pt;height:12.65pt;z-index:25178009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UG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r01BrICAACkBQAA&#10;DgAAAAAAAAAAAAAAAAAuAgAAZHJzL2Uyb0RvYy54bWxQSwECLQAUAAYACAAAACEAk5gFc98AAAAK&#10;AQAADwAAAAAAAAAAAAAAAAAMBQAAZHJzL2Rvd25yZXYueG1sUEsFBgAAAAAEAAQA8wAAABgGAAAA&#10;AA==&#10;" o:allowincell="f" filled="f" stroked="f">
              <v:textbox style="mso-fit-shape-to-text:t" inset=",0,,0">
                <w:txbxContent>
                  <w:p w14:paraId="12A4E6FF" w14:textId="55091233" w:rsidR="00AD4ABD" w:rsidRPr="00AB58FD" w:rsidRDefault="00AD4ABD" w:rsidP="00AB58FD">
                    <w:pPr>
                      <w:spacing w:after="0"/>
                      <w:jc w:val="center"/>
                    </w:pPr>
                    <w:r>
                      <w:rPr>
                        <w:lang w:val="ro-RO"/>
                      </w:rPr>
                      <w:t>C</w:t>
                    </w:r>
                    <w:r w:rsidRPr="00AA13F2">
                      <w:rPr>
                        <w:lang w:val="ro-RO"/>
                      </w:rPr>
                      <w:t>reearea unei viziuni de ansamblu privind problemele</w:t>
                    </w:r>
                  </w:p>
                </w:txbxContent>
              </v:textbox>
              <w10:wrap anchorx="page" anchory="page"/>
            </v:shape>
          </w:pict>
        </mc:Fallback>
      </mc:AlternateContent>
    </w:r>
    <w:r>
      <w:rPr>
        <w:noProof/>
        <w:lang w:val="de-DE"/>
      </w:rPr>
      <mc:AlternateContent>
        <mc:Choice Requires="wps">
          <w:drawing>
            <wp:anchor distT="0" distB="0" distL="114300" distR="114300" simplePos="0" relativeHeight="251779072" behindDoc="0" locked="0" layoutInCell="0" allowOverlap="1" wp14:anchorId="587344C1" wp14:editId="5921936D">
              <wp:simplePos x="0" y="0"/>
              <wp:positionH relativeFrom="page">
                <wp:posOffset>6660515</wp:posOffset>
              </wp:positionH>
              <wp:positionV relativeFrom="page">
                <wp:posOffset>368935</wp:posOffset>
              </wp:positionV>
              <wp:extent cx="899795" cy="160655"/>
              <wp:effectExtent l="0" t="0" r="0" b="0"/>
              <wp:wrapNone/>
              <wp:docPr id="5"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5D0BAF1" w14:textId="77777777" w:rsidR="00AD4ABD" w:rsidRPr="00987A99" w:rsidRDefault="00AD4ABD">
                          <w:pPr>
                            <w:spacing w:after="0"/>
                            <w:rPr>
                              <w:color w:val="FFFFFF"/>
                            </w:rPr>
                          </w:pPr>
                          <w:r w:rsidRPr="00987A99">
                            <w:fldChar w:fldCharType="begin"/>
                          </w:r>
                          <w:r w:rsidRPr="00987A99">
                            <w:instrText>PAGE   \* MERGEFORMAT</w:instrText>
                          </w:r>
                          <w:r w:rsidRPr="00987A99">
                            <w:fldChar w:fldCharType="separate"/>
                          </w:r>
                          <w:r w:rsidR="00821C6E" w:rsidRPr="00821C6E">
                            <w:rPr>
                              <w:noProof/>
                              <w:color w:val="FFFFFF"/>
                              <w:lang w:val="de-DE"/>
                            </w:rPr>
                            <w:t>3</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074" type="#_x0000_t202" style="position:absolute;left:0;text-align:left;margin-left:524.45pt;margin-top:29.05pt;width:70.85pt;height:12.65pt;z-index:2517790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0hBQIAAOQ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OVBbSEFAgAA5AMAAA4A&#10;AAAAAAAAAAAAAAAALgIAAGRycy9lMm9Eb2MueG1sUEsBAi0AFAAGAAgAAAAhALbL243fAAAACwEA&#10;AA8AAAAAAAAAAAAAAAAAXwQAAGRycy9kb3ducmV2LnhtbFBLBQYAAAAABAAEAPMAAABrBQAAAAA=&#10;" o:allowincell="f" fillcolor="#4f81bd" stroked="f">
              <v:textbox style="mso-fit-shape-to-text:t" inset=",0,,0">
                <w:txbxContent>
                  <w:p w14:paraId="05D0BAF1" w14:textId="77777777" w:rsidR="00AD4ABD" w:rsidRPr="00987A99" w:rsidRDefault="00AD4ABD">
                    <w:pPr>
                      <w:spacing w:after="0"/>
                      <w:rPr>
                        <w:color w:val="FFFFFF"/>
                      </w:rPr>
                    </w:pPr>
                    <w:r w:rsidRPr="00987A99">
                      <w:fldChar w:fldCharType="begin"/>
                    </w:r>
                    <w:r w:rsidRPr="00987A99">
                      <w:instrText>PAGE   \* MERGEFORMAT</w:instrText>
                    </w:r>
                    <w:r w:rsidRPr="00987A99">
                      <w:fldChar w:fldCharType="separate"/>
                    </w:r>
                    <w:r w:rsidR="00821C6E" w:rsidRPr="00821C6E">
                      <w:rPr>
                        <w:noProof/>
                        <w:color w:val="FFFFFF"/>
                        <w:lang w:val="de-DE"/>
                      </w:rPr>
                      <w:t>3</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4B839" w14:textId="77777777" w:rsidR="00AD4ABD" w:rsidRPr="008A0117" w:rsidRDefault="00AD4ABD" w:rsidP="00130177">
    <w:r w:rsidRPr="008A0117">
      <w:rPr>
        <w:noProof/>
        <w:lang w:val="de-DE"/>
      </w:rPr>
      <mc:AlternateContent>
        <mc:Choice Requires="wps">
          <w:drawing>
            <wp:anchor distT="0" distB="0" distL="114300" distR="114300" simplePos="0" relativeHeight="251764736" behindDoc="0" locked="0" layoutInCell="0" allowOverlap="1" wp14:anchorId="7821AB57" wp14:editId="3EB71447">
              <wp:simplePos x="0" y="0"/>
              <wp:positionH relativeFrom="page">
                <wp:posOffset>899795</wp:posOffset>
              </wp:positionH>
              <wp:positionV relativeFrom="page">
                <wp:posOffset>368935</wp:posOffset>
              </wp:positionV>
              <wp:extent cx="5756275" cy="160655"/>
              <wp:effectExtent l="0" t="0" r="0" b="0"/>
              <wp:wrapNone/>
              <wp:docPr id="57"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5866B" w14:textId="3793677F" w:rsidR="00AD4ABD" w:rsidRPr="00E261A0" w:rsidRDefault="00AD4ABD" w:rsidP="00E261A0">
                          <w:pPr>
                            <w:spacing w:after="0"/>
                            <w:jc w:val="center"/>
                            <w:rPr>
                              <w:lang w:val="ro-RO"/>
                            </w:rPr>
                          </w:pPr>
                          <w:r w:rsidRPr="00E261A0">
                            <w:rPr>
                              <w:lang w:val="ro-RO"/>
                            </w:rPr>
                            <w:t>Capitolul 4: Pasul 3 – Definirea problemelor conflictului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75" type="#_x0000_t202" style="position:absolute;left:0;text-align:left;margin-left:70.85pt;margin-top:29.05pt;width:453.25pt;height:12.65pt;z-index:25176473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CWd328sQIAAKUFAAAO&#10;AAAAAAAAAAAAAAAAAC4CAABkcnMvZTJvRG9jLnhtbFBLAQItABQABgAIAAAAIQCTmAVz3wAAAAoB&#10;AAAPAAAAAAAAAAAAAAAAAAsFAABkcnMvZG93bnJldi54bWxQSwUGAAAAAAQABADzAAAAFwYAAAAA&#10;" o:allowincell="f" filled="f" stroked="f">
              <v:textbox style="mso-fit-shape-to-text:t" inset=",0,,0">
                <w:txbxContent>
                  <w:p w14:paraId="2985866B" w14:textId="3793677F" w:rsidR="00AD4ABD" w:rsidRPr="00E261A0" w:rsidRDefault="00AD4ABD" w:rsidP="00E261A0">
                    <w:pPr>
                      <w:spacing w:after="0"/>
                      <w:jc w:val="center"/>
                      <w:rPr>
                        <w:lang w:val="ro-RO"/>
                      </w:rPr>
                    </w:pPr>
                    <w:r w:rsidRPr="00E261A0">
                      <w:rPr>
                        <w:lang w:val="ro-RO"/>
                      </w:rPr>
                      <w:t>Capitolul 4: Pasul 3 – Definirea problemelor conflictului</w:t>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763712" behindDoc="0" locked="0" layoutInCell="0" allowOverlap="1" wp14:anchorId="1091C262" wp14:editId="42DAF43B">
              <wp:simplePos x="0" y="0"/>
              <wp:positionH relativeFrom="page">
                <wp:posOffset>0</wp:posOffset>
              </wp:positionH>
              <wp:positionV relativeFrom="page">
                <wp:posOffset>368935</wp:posOffset>
              </wp:positionV>
              <wp:extent cx="899795" cy="160655"/>
              <wp:effectExtent l="0" t="0" r="0" b="0"/>
              <wp:wrapNone/>
              <wp:docPr id="58"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1CBF7C4" w14:textId="77777777" w:rsidR="00AD4ABD" w:rsidRPr="00434E1C" w:rsidRDefault="00AD4ABD">
                          <w:pPr>
                            <w:spacing w:after="0"/>
                            <w:jc w:val="right"/>
                            <w:rPr>
                              <w:color w:val="FFFFFF"/>
                            </w:rPr>
                          </w:pPr>
                          <w:r w:rsidRPr="00434E1C">
                            <w:fldChar w:fldCharType="begin"/>
                          </w:r>
                          <w:r w:rsidRPr="00434E1C">
                            <w:instrText>PAGE   \* MERGEFORMAT</w:instrText>
                          </w:r>
                          <w:r w:rsidRPr="00434E1C">
                            <w:fldChar w:fldCharType="separate"/>
                          </w:r>
                          <w:r w:rsidR="006E5EF7" w:rsidRPr="006E5EF7">
                            <w:rPr>
                              <w:noProof/>
                              <w:color w:val="FFFFFF"/>
                              <w:lang w:val="de-DE"/>
                            </w:rPr>
                            <w:t>10</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_x0000_s1076" type="#_x0000_t202" style="position:absolute;left:0;text-align:left;margin-left:0;margin-top:29.05pt;width:70.85pt;height:12.65pt;z-index:25176371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AqR8RMFAgAA5QMAAA4AAAAA&#10;AAAAAAAAAAAALgIAAGRycy9lMm9Eb2MueG1sUEsBAi0AFAAGAAgAAAAhAEPymj/cAAAABgEAAA8A&#10;AAAAAAAAAAAAAAAAXwQAAGRycy9kb3ducmV2LnhtbFBLBQYAAAAABAAEAPMAAABoBQAAAAA=&#10;" o:allowincell="f" fillcolor="#4f81bd" stroked="f">
              <v:textbox style="mso-fit-shape-to-text:t" inset=",0,,0">
                <w:txbxContent>
                  <w:p w14:paraId="61CBF7C4" w14:textId="77777777" w:rsidR="00AD4ABD" w:rsidRPr="00434E1C" w:rsidRDefault="00AD4ABD">
                    <w:pPr>
                      <w:spacing w:after="0"/>
                      <w:jc w:val="right"/>
                      <w:rPr>
                        <w:color w:val="FFFFFF"/>
                      </w:rPr>
                    </w:pPr>
                    <w:r w:rsidRPr="00434E1C">
                      <w:fldChar w:fldCharType="begin"/>
                    </w:r>
                    <w:r w:rsidRPr="00434E1C">
                      <w:instrText>PAGE   \* MERGEFORMAT</w:instrText>
                    </w:r>
                    <w:r w:rsidRPr="00434E1C">
                      <w:fldChar w:fldCharType="separate"/>
                    </w:r>
                    <w:r w:rsidR="006E5EF7" w:rsidRPr="006E5EF7">
                      <w:rPr>
                        <w:noProof/>
                        <w:color w:val="FFFFFF"/>
                        <w:lang w:val="de-DE"/>
                      </w:rPr>
                      <w:t>10</w:t>
                    </w:r>
                    <w:r w:rsidRPr="00434E1C">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365D7" w14:textId="77777777" w:rsidR="00AD4ABD" w:rsidRDefault="00AD4ABD">
    <w:pPr>
      <w:pStyle w:val="Kopfzeile"/>
    </w:pPr>
    <w:r>
      <w:rPr>
        <w:noProof/>
        <w:lang w:val="de-DE"/>
      </w:rPr>
      <mc:AlternateContent>
        <mc:Choice Requires="wps">
          <w:drawing>
            <wp:anchor distT="0" distB="0" distL="114300" distR="114300" simplePos="0" relativeHeight="251770880" behindDoc="0" locked="0" layoutInCell="0" allowOverlap="1" wp14:anchorId="375C129C" wp14:editId="6242CEED">
              <wp:simplePos x="0" y="0"/>
              <wp:positionH relativeFrom="margin">
                <wp:align>left</wp:align>
              </wp:positionH>
              <wp:positionV relativeFrom="topMargin">
                <wp:align>center</wp:align>
              </wp:positionV>
              <wp:extent cx="5760720" cy="160655"/>
              <wp:effectExtent l="0" t="0" r="0" b="1905"/>
              <wp:wrapNone/>
              <wp:docPr id="61" name="Textfeld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8E23A" w14:textId="1E1680EF" w:rsidR="00AD4ABD" w:rsidRPr="00A87262" w:rsidRDefault="00AD4ABD" w:rsidP="00A87262">
                          <w:pPr>
                            <w:spacing w:after="0"/>
                            <w:jc w:val="center"/>
                            <w:rPr>
                              <w:lang w:val="de-DE"/>
                            </w:rPr>
                          </w:pPr>
                          <w:r w:rsidRPr="00A875D4">
                            <w:rPr>
                              <w:rStyle w:val="hps"/>
                              <w:lang w:val="ro-RO"/>
                            </w:rPr>
                            <w:t>Exercițiu:</w:t>
                          </w:r>
                          <w:r w:rsidRPr="00A875D4">
                            <w:rPr>
                              <w:rStyle w:val="longtext"/>
                              <w:lang w:val="ro-RO"/>
                            </w:rPr>
                            <w:t xml:space="preserve"> preocupări specifice, subiecte generale și probleme ale conflictului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61" o:spid="_x0000_s1077" type="#_x0000_t202" style="position:absolute;margin-left:0;margin-top:0;width:453.6pt;height:12.65pt;z-index:251770880;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" o:allowincell="f" filled="f" stroked="f">
              <v:textbox style="mso-fit-shape-to-text:t" inset=",0,,0">
                <w:txbxContent>
                  <w:p w14:paraId="0578E23A" w14:textId="1E1680EF" w:rsidR="00AD4ABD" w:rsidRPr="00A87262" w:rsidRDefault="00AD4ABD" w:rsidP="00A87262">
                    <w:pPr>
                      <w:spacing w:after="0"/>
                      <w:jc w:val="center"/>
                      <w:rPr>
                        <w:lang w:val="de-DE"/>
                      </w:rPr>
                    </w:pPr>
                    <w:r w:rsidRPr="00A875D4">
                      <w:rPr>
                        <w:rStyle w:val="hps"/>
                        <w:lang w:val="ro-RO"/>
                      </w:rPr>
                      <w:t>Exercițiu:</w:t>
                    </w:r>
                    <w:r w:rsidRPr="00A875D4">
                      <w:rPr>
                        <w:rStyle w:val="longtext"/>
                        <w:lang w:val="ro-RO"/>
                      </w:rPr>
                      <w:t xml:space="preserve"> preocupări specifice, subiecte generale și probleme ale conflictului</w:t>
                    </w:r>
                  </w:p>
                </w:txbxContent>
              </v:textbox>
              <w10:wrap anchorx="margin" anchory="margin"/>
            </v:shape>
          </w:pict>
        </mc:Fallback>
      </mc:AlternateContent>
    </w:r>
    <w:r>
      <w:rPr>
        <w:noProof/>
        <w:lang w:val="de-DE"/>
      </w:rPr>
      <mc:AlternateContent>
        <mc:Choice Requires="wps">
          <w:drawing>
            <wp:anchor distT="0" distB="0" distL="114300" distR="114300" simplePos="0" relativeHeight="251769856" behindDoc="0" locked="0" layoutInCell="0" allowOverlap="1" wp14:anchorId="38093549" wp14:editId="544E0D88">
              <wp:simplePos x="0" y="0"/>
              <wp:positionH relativeFrom="page">
                <wp:align>right</wp:align>
              </wp:positionH>
              <wp:positionV relativeFrom="topMargin">
                <wp:align>center</wp:align>
              </wp:positionV>
              <wp:extent cx="899795" cy="160655"/>
              <wp:effectExtent l="0" t="0" r="0" b="0"/>
              <wp:wrapNone/>
              <wp:docPr id="62" name="Textfeld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44BC927A" w14:textId="77777777" w:rsidR="00AD4ABD" w:rsidRDefault="00AD4ABD">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821C6E" w:rsidRPr="00821C6E">
                            <w:rPr>
                              <w:noProof/>
                              <w:color w:val="FFFFFF" w:themeColor="background1"/>
                              <w:lang w:val="de-DE"/>
                              <w14:numForm w14:val="lining"/>
                            </w:rPr>
                            <w:t>5</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62" o:spid="_x0000_s1078" type="#_x0000_t202" style="position:absolute;margin-left:19.65pt;margin-top:0;width:70.85pt;height:12.65pt;z-index:251769856;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" o:allowincell="f" fillcolor="#4f81bd [3204]" stroked="f">
              <v:textbox style="mso-fit-shape-to-text:t" inset=",0,,0">
                <w:txbxContent>
                  <w:p w14:paraId="44BC927A" w14:textId="77777777" w:rsidR="00AD4ABD" w:rsidRDefault="00AD4ABD">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821C6E" w:rsidRPr="00821C6E">
                      <w:rPr>
                        <w:noProof/>
                        <w:color w:val="FFFFFF" w:themeColor="background1"/>
                        <w:lang w:val="de-DE"/>
                        <w14:numForm w14:val="lining"/>
                      </w:rPr>
                      <w:t>5</w:t>
                    </w:r>
                    <w:r>
                      <w:rPr>
                        <w:color w:val="FFFFFF" w:themeColor="background1"/>
                        <w14:numForm w14:val="lining"/>
                      </w:rPr>
                      <w:fldChar w:fldCharType="end"/>
                    </w:r>
                  </w:p>
                </w:txbxContent>
              </v:textbox>
              <w10:wrap anchorx="page"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1039A" w14:textId="77777777" w:rsidR="00AD4ABD" w:rsidRDefault="00AD4ABD">
    <w:pPr>
      <w:pStyle w:val="Kopfzeile"/>
    </w:pPr>
    <w:r>
      <w:rPr>
        <w:noProof/>
        <w:lang w:val="de-DE"/>
      </w:rPr>
      <mc:AlternateContent>
        <mc:Choice Requires="wps">
          <w:drawing>
            <wp:anchor distT="0" distB="0" distL="114300" distR="114300" simplePos="0" relativeHeight="251773952" behindDoc="0" locked="0" layoutInCell="0" allowOverlap="1" wp14:anchorId="5169F658" wp14:editId="691C62EF">
              <wp:simplePos x="0" y="0"/>
              <wp:positionH relativeFrom="margin">
                <wp:align>left</wp:align>
              </wp:positionH>
              <wp:positionV relativeFrom="topMargin">
                <wp:align>center</wp:align>
              </wp:positionV>
              <wp:extent cx="5760720" cy="160655"/>
              <wp:effectExtent l="0" t="0" r="0" b="1905"/>
              <wp:wrapNone/>
              <wp:docPr id="63" name="Textfeld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6B241" w14:textId="581359E6" w:rsidR="00AD4ABD" w:rsidRPr="00A87262" w:rsidRDefault="00AD4ABD" w:rsidP="00A87262">
                          <w:pPr>
                            <w:spacing w:after="0"/>
                            <w:jc w:val="center"/>
                            <w:rPr>
                              <w:lang w:val="de-DE"/>
                            </w:rPr>
                          </w:pPr>
                          <w:r w:rsidRPr="00A875D4">
                            <w:rPr>
                              <w:rStyle w:val="hps"/>
                              <w:lang w:val="ro-RO"/>
                            </w:rPr>
                            <w:t>Exercițiu:</w:t>
                          </w:r>
                          <w:r w:rsidRPr="00A875D4">
                            <w:rPr>
                              <w:rStyle w:val="shorttext"/>
                              <w:lang w:val="ro-RO"/>
                            </w:rPr>
                            <w:t xml:space="preserve"> </w:t>
                          </w:r>
                          <w:r>
                            <w:rPr>
                              <w:rStyle w:val="hps"/>
                              <w:lang w:val="ro-RO"/>
                            </w:rPr>
                            <w:t>T</w:t>
                          </w:r>
                          <w:r w:rsidRPr="00A875D4">
                            <w:rPr>
                              <w:rStyle w:val="hps"/>
                              <w:lang w:val="ro-RO"/>
                            </w:rPr>
                            <w:t>ransformarea certurilor în subiecte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63" o:spid="_x0000_s1079" type="#_x0000_t202" style="position:absolute;margin-left:0;margin-top:0;width:453.6pt;height:12.65pt;z-index:251773952;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" o:allowincell="f" filled="f" stroked="f">
              <v:textbox style="mso-fit-shape-to-text:t" inset=",0,,0">
                <w:txbxContent>
                  <w:p w14:paraId="2F86B241" w14:textId="581359E6" w:rsidR="00AD4ABD" w:rsidRPr="00A87262" w:rsidRDefault="00AD4ABD" w:rsidP="00A87262">
                    <w:pPr>
                      <w:spacing w:after="0"/>
                      <w:jc w:val="center"/>
                      <w:rPr>
                        <w:lang w:val="de-DE"/>
                      </w:rPr>
                    </w:pPr>
                    <w:r w:rsidRPr="00A875D4">
                      <w:rPr>
                        <w:rStyle w:val="hps"/>
                        <w:lang w:val="ro-RO"/>
                      </w:rPr>
                      <w:t>Exercițiu:</w:t>
                    </w:r>
                    <w:r w:rsidRPr="00A875D4">
                      <w:rPr>
                        <w:rStyle w:val="shorttext"/>
                        <w:lang w:val="ro-RO"/>
                      </w:rPr>
                      <w:t xml:space="preserve"> </w:t>
                    </w:r>
                    <w:r>
                      <w:rPr>
                        <w:rStyle w:val="hps"/>
                        <w:lang w:val="ro-RO"/>
                      </w:rPr>
                      <w:t>T</w:t>
                    </w:r>
                    <w:r w:rsidRPr="00A875D4">
                      <w:rPr>
                        <w:rStyle w:val="hps"/>
                        <w:lang w:val="ro-RO"/>
                      </w:rPr>
                      <w:t>ransformarea certurilor în subiecte</w:t>
                    </w:r>
                  </w:p>
                </w:txbxContent>
              </v:textbox>
              <w10:wrap anchorx="margin" anchory="margin"/>
            </v:shape>
          </w:pict>
        </mc:Fallback>
      </mc:AlternateContent>
    </w:r>
    <w:r>
      <w:rPr>
        <w:noProof/>
        <w:lang w:val="de-DE"/>
      </w:rPr>
      <mc:AlternateContent>
        <mc:Choice Requires="wps">
          <w:drawing>
            <wp:anchor distT="0" distB="0" distL="114300" distR="114300" simplePos="0" relativeHeight="251772928" behindDoc="0" locked="0" layoutInCell="0" allowOverlap="1" wp14:anchorId="010C6A48" wp14:editId="5455FE82">
              <wp:simplePos x="0" y="0"/>
              <wp:positionH relativeFrom="page">
                <wp:align>right</wp:align>
              </wp:positionH>
              <wp:positionV relativeFrom="topMargin">
                <wp:align>center</wp:align>
              </wp:positionV>
              <wp:extent cx="899795" cy="160655"/>
              <wp:effectExtent l="0" t="0" r="0" b="0"/>
              <wp:wrapNone/>
              <wp:docPr id="64" name="Textfeld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58EC5EB9" w14:textId="77777777" w:rsidR="00AD4ABD" w:rsidRDefault="00AD4ABD">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5EF7" w:rsidRPr="006E5EF7">
                            <w:rPr>
                              <w:noProof/>
                              <w:color w:val="FFFFFF" w:themeColor="background1"/>
                              <w:lang w:val="de-DE"/>
                              <w14:numForm w14:val="lining"/>
                            </w:rPr>
                            <w:t>7</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64" o:spid="_x0000_s1080" type="#_x0000_t202" style="position:absolute;margin-left:19.65pt;margin-top:0;width:70.85pt;height:12.65pt;z-index:251772928;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" o:allowincell="f" fillcolor="#4f81bd [3204]" stroked="f">
              <v:textbox style="mso-fit-shape-to-text:t" inset=",0,,0">
                <w:txbxContent>
                  <w:p w14:paraId="58EC5EB9" w14:textId="77777777" w:rsidR="00AD4ABD" w:rsidRDefault="00AD4ABD">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5EF7" w:rsidRPr="006E5EF7">
                      <w:rPr>
                        <w:noProof/>
                        <w:color w:val="FFFFFF" w:themeColor="background1"/>
                        <w:lang w:val="de-DE"/>
                        <w14:numForm w14:val="lining"/>
                      </w:rPr>
                      <w:t>7</w:t>
                    </w:r>
                    <w:r>
                      <w:rPr>
                        <w:color w:val="FFFFFF" w:themeColor="background1"/>
                        <w14:numForm w14:val="lining"/>
                      </w:rPr>
                      <w:fldChar w:fldCharType="end"/>
                    </w:r>
                  </w:p>
                </w:txbxContent>
              </v:textbox>
              <w10:wrap anchorx="page"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A6F04" w14:textId="77777777" w:rsidR="00EC7F26" w:rsidRDefault="00EC7F26">
    <w:pPr>
      <w:pStyle w:val="Kopfzeile"/>
    </w:pPr>
    <w:r>
      <w:rPr>
        <w:noProof/>
        <w:lang w:val="de-DE"/>
      </w:rPr>
      <mc:AlternateContent>
        <mc:Choice Requires="wps">
          <w:drawing>
            <wp:anchor distT="0" distB="0" distL="114300" distR="114300" simplePos="0" relativeHeight="251785216" behindDoc="0" locked="0" layoutInCell="0" allowOverlap="1" wp14:anchorId="7381B162" wp14:editId="517F0100">
              <wp:simplePos x="0" y="0"/>
              <wp:positionH relativeFrom="margin">
                <wp:align>left</wp:align>
              </wp:positionH>
              <wp:positionV relativeFrom="topMargin">
                <wp:align>center</wp:align>
              </wp:positionV>
              <wp:extent cx="5760720" cy="160655"/>
              <wp:effectExtent l="0" t="0" r="0" b="190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08DBE" w14:textId="7AE7645E" w:rsidR="00EC7F26" w:rsidRPr="00A87262" w:rsidRDefault="00EC7F26" w:rsidP="00A87262">
                          <w:pPr>
                            <w:spacing w:after="0"/>
                            <w:jc w:val="center"/>
                            <w:rPr>
                              <w:lang w:val="de-DE"/>
                            </w:rPr>
                          </w:pPr>
                          <w:r w:rsidRPr="004F0EC9">
                            <w:rPr>
                              <w:rStyle w:val="hps"/>
                              <w:lang w:val="ro-RO"/>
                            </w:rPr>
                            <w:t>Exercițiu:</w:t>
                          </w:r>
                          <w:r w:rsidRPr="004F0EC9">
                            <w:rPr>
                              <w:lang w:val="ro-RO"/>
                            </w:rPr>
                            <w:t xml:space="preserve"> </w:t>
                          </w:r>
                          <w:r>
                            <w:rPr>
                              <w:rStyle w:val="hps"/>
                              <w:lang w:val="ro-RO"/>
                            </w:rPr>
                            <w:t>C</w:t>
                          </w:r>
                          <w:r w:rsidRPr="004F0EC9">
                            <w:rPr>
                              <w:rStyle w:val="hps"/>
                              <w:lang w:val="ro-RO"/>
                            </w:rPr>
                            <w:t>olectați preocupările și definiți problemele conflictului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6" o:spid="_x0000_s1081" type="#_x0000_t202" style="position:absolute;margin-left:0;margin-top:0;width:453.6pt;height:12.65pt;z-index:25178521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" o:allowincell="f" filled="f" stroked="f">
              <v:textbox style="mso-fit-shape-to-text:t" inset=",0,,0">
                <w:txbxContent>
                  <w:p w14:paraId="51D08DBE" w14:textId="7AE7645E" w:rsidR="00EC7F26" w:rsidRPr="00A87262" w:rsidRDefault="00EC7F26" w:rsidP="00A87262">
                    <w:pPr>
                      <w:spacing w:after="0"/>
                      <w:jc w:val="center"/>
                      <w:rPr>
                        <w:lang w:val="de-DE"/>
                      </w:rPr>
                    </w:pPr>
                    <w:r w:rsidRPr="004F0EC9">
                      <w:rPr>
                        <w:rStyle w:val="hps"/>
                        <w:lang w:val="ro-RO"/>
                      </w:rPr>
                      <w:t>Exercițiu:</w:t>
                    </w:r>
                    <w:r w:rsidRPr="004F0EC9">
                      <w:rPr>
                        <w:lang w:val="ro-RO"/>
                      </w:rPr>
                      <w:t xml:space="preserve"> </w:t>
                    </w:r>
                    <w:r>
                      <w:rPr>
                        <w:rStyle w:val="hps"/>
                        <w:lang w:val="ro-RO"/>
                      </w:rPr>
                      <w:t>C</w:t>
                    </w:r>
                    <w:r w:rsidRPr="004F0EC9">
                      <w:rPr>
                        <w:rStyle w:val="hps"/>
                        <w:lang w:val="ro-RO"/>
                      </w:rPr>
                      <w:t>olectați preocupările și definiți problemele conflictului</w:t>
                    </w:r>
                  </w:p>
                </w:txbxContent>
              </v:textbox>
              <w10:wrap anchorx="margin" anchory="margin"/>
            </v:shape>
          </w:pict>
        </mc:Fallback>
      </mc:AlternateContent>
    </w:r>
    <w:r>
      <w:rPr>
        <w:noProof/>
        <w:lang w:val="de-DE"/>
      </w:rPr>
      <mc:AlternateContent>
        <mc:Choice Requires="wps">
          <w:drawing>
            <wp:anchor distT="0" distB="0" distL="114300" distR="114300" simplePos="0" relativeHeight="251784192" behindDoc="0" locked="0" layoutInCell="0" allowOverlap="1" wp14:anchorId="10563558" wp14:editId="56492A5D">
              <wp:simplePos x="0" y="0"/>
              <wp:positionH relativeFrom="page">
                <wp:align>right</wp:align>
              </wp:positionH>
              <wp:positionV relativeFrom="topMargin">
                <wp:align>center</wp:align>
              </wp:positionV>
              <wp:extent cx="899795" cy="160655"/>
              <wp:effectExtent l="0" t="0" r="0" b="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chemeClr val="accent1"/>
                      </a:solidFill>
                      <a:extLst/>
                    </wps:spPr>
                    <wps:txbx>
                      <w:txbxContent>
                        <w:p w14:paraId="48DA9E5F" w14:textId="77777777" w:rsidR="00EC7F26" w:rsidRDefault="00EC7F26">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5EF7" w:rsidRPr="006E5EF7">
                            <w:rPr>
                              <w:noProof/>
                              <w:color w:val="FFFFFF" w:themeColor="background1"/>
                              <w:lang w:val="de-DE"/>
                              <w14:numForm w14:val="lining"/>
                            </w:rPr>
                            <w:t>9</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8" o:spid="_x0000_s1082" type="#_x0000_t202" style="position:absolute;margin-left:19.65pt;margin-top:0;width:70.85pt;height:12.65pt;z-index:25178419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" o:allowincell="f" fillcolor="#4f81bd [3204]" stroked="f">
              <v:textbox style="mso-fit-shape-to-text:t" inset=",0,,0">
                <w:txbxContent>
                  <w:p w14:paraId="48DA9E5F" w14:textId="77777777" w:rsidR="00EC7F26" w:rsidRDefault="00EC7F26">
                    <w:pPr>
                      <w:spacing w:after="0"/>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E5EF7" w:rsidRPr="006E5EF7">
                      <w:rPr>
                        <w:noProof/>
                        <w:color w:val="FFFFFF" w:themeColor="background1"/>
                        <w:lang w:val="de-DE"/>
                        <w14:numForm w14:val="lining"/>
                      </w:rPr>
                      <w:t>9</w:t>
                    </w:r>
                    <w:r>
                      <w:rPr>
                        <w:color w:val="FFFFFF" w:themeColor="background1"/>
                        <w14:numForm w14:val="lining"/>
                      </w:rPr>
                      <w:fldChar w:fldCharType="end"/>
                    </w:r>
                  </w:p>
                </w:txbxContent>
              </v:textbox>
              <w10:wrap anchorx="page"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E357F" w14:textId="77777777" w:rsidR="00AD4ABD" w:rsidRPr="00407566" w:rsidRDefault="00AD4ABD" w:rsidP="00D3743E">
    <w:pPr>
      <w:pStyle w:val="Kopfzeile"/>
      <w:tabs>
        <w:tab w:val="clear" w:pos="4536"/>
      </w:tabs>
      <w:jc w:val="center"/>
      <w:rPr>
        <w:lang w:val="de-DE"/>
      </w:rPr>
    </w:pPr>
    <w:r>
      <w:rPr>
        <w:noProof/>
        <w:lang w:val="de-DE"/>
      </w:rPr>
      <mc:AlternateContent>
        <mc:Choice Requires="wps">
          <w:drawing>
            <wp:anchor distT="0" distB="0" distL="114300" distR="114300" simplePos="0" relativeHeight="251758592" behindDoc="0" locked="0" layoutInCell="0" allowOverlap="1" wp14:anchorId="38E3F194" wp14:editId="1BB77A88">
              <wp:simplePos x="0" y="0"/>
              <wp:positionH relativeFrom="page">
                <wp:posOffset>899795</wp:posOffset>
              </wp:positionH>
              <wp:positionV relativeFrom="page">
                <wp:posOffset>368935</wp:posOffset>
              </wp:positionV>
              <wp:extent cx="5756275" cy="160655"/>
              <wp:effectExtent l="0" t="0" r="0" b="0"/>
              <wp:wrapNone/>
              <wp:docPr id="52676"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34651" w14:textId="47935A2D" w:rsidR="00AD4ABD" w:rsidRPr="00D3743E" w:rsidRDefault="00AD4ABD" w:rsidP="00D3743E">
                          <w:pPr>
                            <w:spacing w:after="0"/>
                            <w:jc w:val="center"/>
                            <w:rPr>
                              <w:lang w:val="de-DE"/>
                            </w:rPr>
                          </w:pPr>
                          <w:r w:rsidRPr="005D01CB">
                            <w:rPr>
                              <w:rStyle w:val="hps"/>
                              <w:lang w:val="ro-RO"/>
                            </w:rPr>
                            <w:t>Exerciții-cazuri pentru definirea problemelor conflictului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83" type="#_x0000_t202" style="position:absolute;left:0;text-align:left;margin-left:70.85pt;margin-top:29.05pt;width:453.25pt;height:12.65pt;z-index:2517585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mjwtgIAAKk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" o:allowincell="f" filled="f" stroked="f">
              <v:textbox style="mso-fit-shape-to-text:t" inset=",0,,0">
                <w:txbxContent>
                  <w:p w14:paraId="20434651" w14:textId="47935A2D" w:rsidR="00AD4ABD" w:rsidRPr="00D3743E" w:rsidRDefault="00AD4ABD" w:rsidP="00D3743E">
                    <w:pPr>
                      <w:spacing w:after="0"/>
                      <w:jc w:val="center"/>
                      <w:rPr>
                        <w:lang w:val="de-DE"/>
                      </w:rPr>
                    </w:pPr>
                    <w:r w:rsidRPr="005D01CB">
                      <w:rPr>
                        <w:rStyle w:val="hps"/>
                        <w:lang w:val="ro-RO"/>
                      </w:rPr>
                      <w:t>Exerciții-cazuri pentru definirea problemelor conflictului</w:t>
                    </w:r>
                  </w:p>
                </w:txbxContent>
              </v:textbox>
              <w10:wrap anchorx="page" anchory="page"/>
            </v:shape>
          </w:pict>
        </mc:Fallback>
      </mc:AlternateContent>
    </w:r>
    <w:r>
      <w:rPr>
        <w:noProof/>
        <w:lang w:val="de-DE"/>
      </w:rPr>
      <mc:AlternateContent>
        <mc:Choice Requires="wps">
          <w:drawing>
            <wp:anchor distT="0" distB="0" distL="114300" distR="114300" simplePos="0" relativeHeight="251757568" behindDoc="0" locked="0" layoutInCell="0" allowOverlap="1" wp14:anchorId="68E47CFC" wp14:editId="209BB7A0">
              <wp:simplePos x="0" y="0"/>
              <wp:positionH relativeFrom="page">
                <wp:posOffset>6660515</wp:posOffset>
              </wp:positionH>
              <wp:positionV relativeFrom="page">
                <wp:posOffset>368935</wp:posOffset>
              </wp:positionV>
              <wp:extent cx="899795" cy="160655"/>
              <wp:effectExtent l="0" t="0" r="0" b="0"/>
              <wp:wrapNone/>
              <wp:docPr id="52677"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5D7ECED3" w14:textId="77777777" w:rsidR="00AD4ABD" w:rsidRPr="00987A99" w:rsidRDefault="00AD4ABD" w:rsidP="00D3743E">
                          <w:pPr>
                            <w:spacing w:after="0"/>
                            <w:rPr>
                              <w:color w:val="FFFFFF"/>
                            </w:rPr>
                          </w:pPr>
                          <w:r w:rsidRPr="00987A99">
                            <w:fldChar w:fldCharType="begin"/>
                          </w:r>
                          <w:r w:rsidRPr="00987A99">
                            <w:instrText>PAGE   \* MERGEFORMAT</w:instrText>
                          </w:r>
                          <w:r w:rsidRPr="00987A99">
                            <w:fldChar w:fldCharType="separate"/>
                          </w:r>
                          <w:r w:rsidR="006E5EF7" w:rsidRPr="006E5EF7">
                            <w:rPr>
                              <w:noProof/>
                              <w:color w:val="FFFFFF"/>
                              <w:lang w:val="de-DE"/>
                            </w:rPr>
                            <w:t>11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084" type="#_x0000_t202" style="position:absolute;left:0;text-align:left;margin-left:524.45pt;margin-top:29.05pt;width:70.85pt;height:12.65pt;z-index:2517575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" o:allowincell="f" fillcolor="#4f81bd" stroked="f">
              <v:textbox style="mso-fit-shape-to-text:t" inset=",0,,0">
                <w:txbxContent>
                  <w:p w14:paraId="5D7ECED3" w14:textId="77777777" w:rsidR="00AD4ABD" w:rsidRPr="00987A99" w:rsidRDefault="00AD4ABD" w:rsidP="00D3743E">
                    <w:pPr>
                      <w:spacing w:after="0"/>
                      <w:rPr>
                        <w:color w:val="FFFFFF"/>
                      </w:rPr>
                    </w:pPr>
                    <w:r w:rsidRPr="00987A99">
                      <w:fldChar w:fldCharType="begin"/>
                    </w:r>
                    <w:r w:rsidRPr="00987A99">
                      <w:instrText>PAGE   \* MERGEFORMAT</w:instrText>
                    </w:r>
                    <w:r w:rsidRPr="00987A99">
                      <w:fldChar w:fldCharType="separate"/>
                    </w:r>
                    <w:r w:rsidR="006E5EF7" w:rsidRPr="006E5EF7">
                      <w:rPr>
                        <w:noProof/>
                        <w:color w:val="FFFFFF"/>
                        <w:lang w:val="de-DE"/>
                      </w:rPr>
                      <w:t>11</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1">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lvl>
  </w:abstractNum>
  <w:abstractNum w:abstractNumId="4">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6">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8">
    <w:nsid w:val="0000000B"/>
    <w:multiLevelType w:val="singleLevel"/>
    <w:tmpl w:val="0000000B"/>
    <w:name w:val="WW8Num11"/>
    <w:lvl w:ilvl="0">
      <w:start w:val="1"/>
      <w:numFmt w:val="decimal"/>
      <w:lvlText w:val="%1."/>
      <w:lvlJc w:val="left"/>
      <w:pPr>
        <w:tabs>
          <w:tab w:val="num" w:pos="0"/>
        </w:tabs>
        <w:ind w:left="720" w:hanging="360"/>
      </w:pPr>
      <w:rPr>
        <w:rFonts w:cs="Arial"/>
      </w:rPr>
    </w:lvl>
  </w:abstractNum>
  <w:abstractNum w:abstractNumId="9">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000000D"/>
    <w:multiLevelType w:val="multilevel"/>
    <w:tmpl w:val="F2960F30"/>
    <w:name w:val="WW8Num13"/>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ascii="TheSans UHH" w:hAnsi="TheSans UHH" w:cs="TheSans UHH"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nsid w:val="095C3F8A"/>
    <w:multiLevelType w:val="hybridMultilevel"/>
    <w:tmpl w:val="A3100900"/>
    <w:lvl w:ilvl="0" w:tplc="BBF06638">
      <w:start w:val="1"/>
      <w:numFmt w:val="decimal"/>
      <w:lvlText w:val="3.%1"/>
      <w:lvlJc w:val="left"/>
      <w:pPr>
        <w:ind w:left="36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0B463949"/>
    <w:multiLevelType w:val="hybridMultilevel"/>
    <w:tmpl w:val="FA948530"/>
    <w:lvl w:ilvl="0" w:tplc="D1483D4C">
      <w:start w:val="1"/>
      <w:numFmt w:val="decimal"/>
      <w:lvlText w:val="%1."/>
      <w:lvlJc w:val="left"/>
      <w:pPr>
        <w:ind w:left="1065" w:hanging="705"/>
      </w:pPr>
      <w:rPr>
        <w:rFonts w:ascii="Arial" w:hAnsi="Arial" w:cs="Arial" w:hint="default"/>
        <w:b/>
        <w:color w:val="000000" w:themeColor="text1"/>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0BCA69AD"/>
    <w:multiLevelType w:val="hybridMultilevel"/>
    <w:tmpl w:val="B732A83E"/>
    <w:lvl w:ilvl="0" w:tplc="CF384A4E">
      <w:start w:val="1"/>
      <w:numFmt w:val="bullet"/>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4">
    <w:nsid w:val="0C611546"/>
    <w:multiLevelType w:val="multilevel"/>
    <w:tmpl w:val="A47CA8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9CC4FEA"/>
    <w:multiLevelType w:val="hybridMultilevel"/>
    <w:tmpl w:val="EFFA0712"/>
    <w:lvl w:ilvl="0" w:tplc="04070015">
      <w:start w:val="1"/>
      <w:numFmt w:val="decimal"/>
      <w:lvlText w:val="(%1)"/>
      <w:lvlJc w:val="left"/>
      <w:pPr>
        <w:ind w:left="720" w:hanging="360"/>
      </w:pPr>
    </w:lvl>
    <w:lvl w:ilvl="1" w:tplc="CF384A4E">
      <w:start w:val="1"/>
      <w:numFmt w:val="bullet"/>
      <w:lvlText w:val="·"/>
      <w:lvlJc w:val="left"/>
      <w:pPr>
        <w:ind w:left="1440" w:hanging="360"/>
      </w:pPr>
      <w:rPr>
        <w:rFonts w:ascii="TheSans UHH" w:hAnsi="TheSans UHH" w:hint="default"/>
      </w:rPr>
    </w:lvl>
    <w:lvl w:ilvl="2" w:tplc="CF384A4E">
      <w:start w:val="1"/>
      <w:numFmt w:val="bullet"/>
      <w:lvlText w:val="·"/>
      <w:lvlJc w:val="left"/>
      <w:pPr>
        <w:ind w:left="2160" w:hanging="180"/>
      </w:pPr>
      <w:rPr>
        <w:rFonts w:ascii="TheSans UHH" w:hAnsi="TheSans UHH"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3F63D3C"/>
    <w:multiLevelType w:val="hybridMultilevel"/>
    <w:tmpl w:val="BED0B2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F697B11"/>
    <w:multiLevelType w:val="multilevel"/>
    <w:tmpl w:val="2F4A9456"/>
    <w:lvl w:ilvl="0">
      <w:start w:val="4"/>
      <w:numFmt w:val="decimal"/>
      <w:lvlText w:val="%1."/>
      <w:lvlJc w:val="left"/>
      <w:pPr>
        <w:ind w:left="720" w:hanging="360"/>
      </w:pPr>
      <w:rPr>
        <w:rFonts w:hint="default"/>
      </w:rPr>
    </w:lvl>
    <w:lvl w:ilvl="1">
      <w:start w:val="1"/>
      <w:numFmt w:val="decimal"/>
      <w:pStyle w:val="berschrift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323C709C"/>
    <w:multiLevelType w:val="hybridMultilevel"/>
    <w:tmpl w:val="A2FC05CE"/>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F9189D56">
      <w:numFmt w:val="bullet"/>
      <w:lvlText w:val="-"/>
      <w:lvlJc w:val="left"/>
      <w:pPr>
        <w:ind w:left="2340" w:hanging="360"/>
      </w:pPr>
      <w:rPr>
        <w:rFonts w:ascii="Arial" w:eastAsiaTheme="minorHAnsi" w:hAnsi="Arial" w:cs="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45F5644"/>
    <w:multiLevelType w:val="hybridMultilevel"/>
    <w:tmpl w:val="58A4F3D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9466DD7"/>
    <w:multiLevelType w:val="hybridMultilevel"/>
    <w:tmpl w:val="EF1A7FAC"/>
    <w:lvl w:ilvl="0" w:tplc="CF384A4E">
      <w:start w:val="1"/>
      <w:numFmt w:val="bullet"/>
      <w:lvlText w:val="·"/>
      <w:lvlJc w:val="left"/>
      <w:pPr>
        <w:ind w:left="1287" w:hanging="360"/>
      </w:pPr>
      <w:rPr>
        <w:rFonts w:ascii="TheSans UHH" w:hAnsi="TheSans UHH"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nsid w:val="39FB20BE"/>
    <w:multiLevelType w:val="multilevel"/>
    <w:tmpl w:val="ABEC2EA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20149D"/>
    <w:multiLevelType w:val="hybridMultilevel"/>
    <w:tmpl w:val="BB8A1F32"/>
    <w:lvl w:ilvl="0" w:tplc="740EB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CCA40FA"/>
    <w:multiLevelType w:val="hybridMultilevel"/>
    <w:tmpl w:val="E2AA41C2"/>
    <w:lvl w:ilvl="0" w:tplc="04070015">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6F26941"/>
    <w:multiLevelType w:val="hybridMultilevel"/>
    <w:tmpl w:val="4E14A5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8BB767C"/>
    <w:multiLevelType w:val="multilevel"/>
    <w:tmpl w:val="F6AA8570"/>
    <w:lvl w:ilvl="0">
      <w:start w:val="2"/>
      <w:numFmt w:val="decimal"/>
      <w:lvlText w:val="%1."/>
      <w:lvlJc w:val="left"/>
      <w:pPr>
        <w:ind w:left="720" w:hanging="360"/>
      </w:pPr>
      <w:rPr>
        <w:rFonts w:hint="default"/>
      </w:rPr>
    </w:lvl>
    <w:lvl w:ilvl="1">
      <w:start w:val="1"/>
      <w:numFmt w:val="decimal"/>
      <w:isLgl/>
      <w:lvlText w:val="%1.%2"/>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4E90208B"/>
    <w:multiLevelType w:val="hybridMultilevel"/>
    <w:tmpl w:val="2E56F9E4"/>
    <w:lvl w:ilvl="0" w:tplc="04070017">
      <w:start w:val="1"/>
      <w:numFmt w:val="lowerLetter"/>
      <w:lvlText w:val="%1)"/>
      <w:lvlJc w:val="left"/>
      <w:pPr>
        <w:ind w:left="720" w:hanging="360"/>
      </w:pPr>
    </w:lvl>
    <w:lvl w:ilvl="1" w:tplc="CF384A4E">
      <w:start w:val="1"/>
      <w:numFmt w:val="bullet"/>
      <w:lvlText w:val="·"/>
      <w:lvlJc w:val="left"/>
      <w:pPr>
        <w:ind w:left="1440" w:hanging="360"/>
      </w:pPr>
      <w:rPr>
        <w:rFonts w:ascii="TheSans UHH" w:hAnsi="TheSans UHH"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1656074"/>
    <w:multiLevelType w:val="hybridMultilevel"/>
    <w:tmpl w:val="26CCCEDA"/>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Aria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Arial"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6B22626"/>
    <w:multiLevelType w:val="multilevel"/>
    <w:tmpl w:val="881E8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nsid w:val="56FD682A"/>
    <w:multiLevelType w:val="hybridMultilevel"/>
    <w:tmpl w:val="CECC1DEE"/>
    <w:lvl w:ilvl="0" w:tplc="740EBF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5DB537DC"/>
    <w:multiLevelType w:val="hybridMultilevel"/>
    <w:tmpl w:val="2C38E294"/>
    <w:lvl w:ilvl="0" w:tplc="096AA298">
      <w:start w:val="1"/>
      <w:numFmt w:val="decimal"/>
      <w:pStyle w:val="berschrift4"/>
      <w:lvlText w:val="(%1)"/>
      <w:lvlJc w:val="left"/>
      <w:pPr>
        <w:ind w:left="72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62E94AF7"/>
    <w:multiLevelType w:val="hybridMultilevel"/>
    <w:tmpl w:val="53066DE0"/>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6FA64C1"/>
    <w:multiLevelType w:val="hybridMultilevel"/>
    <w:tmpl w:val="F7A6367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7A1633D"/>
    <w:multiLevelType w:val="multilevel"/>
    <w:tmpl w:val="36D04DCA"/>
    <w:lvl w:ilvl="0">
      <w:start w:val="1"/>
      <w:numFmt w:val="decimal"/>
      <w:pStyle w:val="berschrift1"/>
      <w:lvlText w:val="%1."/>
      <w:lvlJc w:val="left"/>
      <w:pPr>
        <w:ind w:left="36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6FE1593A"/>
    <w:multiLevelType w:val="hybridMultilevel"/>
    <w:tmpl w:val="BBAC5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33"/>
  </w:num>
  <w:num w:numId="2">
    <w:abstractNumId w:val="35"/>
  </w:num>
  <w:num w:numId="3">
    <w:abstractNumId w:val="20"/>
  </w:num>
  <w:num w:numId="4">
    <w:abstractNumId w:val="25"/>
  </w:num>
  <w:num w:numId="5">
    <w:abstractNumId w:val="24"/>
  </w:num>
  <w:num w:numId="6">
    <w:abstractNumId w:val="34"/>
  </w:num>
  <w:num w:numId="7">
    <w:abstractNumId w:val="29"/>
  </w:num>
  <w:num w:numId="8">
    <w:abstractNumId w:val="13"/>
  </w:num>
  <w:num w:numId="9">
    <w:abstractNumId w:val="22"/>
  </w:num>
  <w:num w:numId="10">
    <w:abstractNumId w:val="31"/>
  </w:num>
  <w:num w:numId="11">
    <w:abstractNumId w:val="19"/>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1"/>
  </w:num>
  <w:num w:numId="18">
    <w:abstractNumId w:val="26"/>
  </w:num>
  <w:num w:numId="19">
    <w:abstractNumId w:val="15"/>
  </w:num>
  <w:num w:numId="20">
    <w:abstractNumId w:val="18"/>
  </w:num>
  <w:num w:numId="21">
    <w:abstractNumId w:val="17"/>
  </w:num>
  <w:num w:numId="22">
    <w:abstractNumId w:val="30"/>
    <w:lvlOverride w:ilvl="0">
      <w:startOverride w:val="1"/>
    </w:lvlOverride>
  </w:num>
  <w:num w:numId="23">
    <w:abstractNumId w:val="30"/>
  </w:num>
  <w:num w:numId="24">
    <w:abstractNumId w:val="27"/>
  </w:num>
  <w:num w:numId="25">
    <w:abstractNumId w:val="12"/>
  </w:num>
  <w:num w:numId="26">
    <w:abstractNumId w:val="16"/>
  </w:num>
  <w:num w:numId="27">
    <w:abstractNumId w:val="28"/>
  </w:num>
  <w:num w:numId="28">
    <w:abstractNumId w:val="30"/>
    <w:lvlOverride w:ilvl="0">
      <w:startOverride w:val="1"/>
    </w:lvlOverride>
  </w:num>
  <w:num w:numId="29">
    <w:abstractNumId w:val="30"/>
    <w:lvlOverride w:ilvl="0">
      <w:startOverride w:val="1"/>
    </w:lvlOverride>
  </w:num>
  <w:num w:numId="30">
    <w:abstractNumId w:val="30"/>
    <w:lvlOverride w:ilvl="0">
      <w:startOverride w:val="1"/>
    </w:lvlOverride>
  </w:num>
  <w:num w:numId="31">
    <w:abstractNumId w:val="30"/>
    <w:lvlOverride w:ilvl="0">
      <w:startOverride w:val="1"/>
    </w:lvlOverride>
  </w:num>
  <w:num w:numId="32">
    <w:abstractNumId w:val="14"/>
  </w:num>
  <w:num w:numId="33">
    <w:abstractNumId w:val="21"/>
  </w:num>
  <w:num w:numId="34">
    <w:abstractNumId w:val="30"/>
    <w:lvlOverride w:ilvl="0">
      <w:startOverride w:val="1"/>
    </w:lvlOverride>
  </w:num>
  <w:num w:numId="35">
    <w:abstractNumId w:val="30"/>
  </w:num>
  <w:num w:numId="36">
    <w:abstractNumId w:val="30"/>
  </w:num>
  <w:num w:numId="37">
    <w:abstractNumId w:val="32"/>
  </w:num>
  <w:num w:numId="38">
    <w:abstractNumId w:val="23"/>
  </w:num>
  <w:num w:numId="39">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12941"/>
    <w:rsid w:val="0002686F"/>
    <w:rsid w:val="00054DBA"/>
    <w:rsid w:val="0006026C"/>
    <w:rsid w:val="000660F1"/>
    <w:rsid w:val="000A183F"/>
    <w:rsid w:val="000E6B87"/>
    <w:rsid w:val="000F3979"/>
    <w:rsid w:val="00130177"/>
    <w:rsid w:val="00130E3E"/>
    <w:rsid w:val="0016575B"/>
    <w:rsid w:val="001878EB"/>
    <w:rsid w:val="001B3174"/>
    <w:rsid w:val="001F145D"/>
    <w:rsid w:val="00211B43"/>
    <w:rsid w:val="0027353E"/>
    <w:rsid w:val="00276F2A"/>
    <w:rsid w:val="00284340"/>
    <w:rsid w:val="00290472"/>
    <w:rsid w:val="002C020A"/>
    <w:rsid w:val="002C4F92"/>
    <w:rsid w:val="002D4ABC"/>
    <w:rsid w:val="002F676C"/>
    <w:rsid w:val="003077CA"/>
    <w:rsid w:val="003473A5"/>
    <w:rsid w:val="00355169"/>
    <w:rsid w:val="0036451E"/>
    <w:rsid w:val="003801B5"/>
    <w:rsid w:val="003830D1"/>
    <w:rsid w:val="00392EA1"/>
    <w:rsid w:val="003B13C1"/>
    <w:rsid w:val="003B49FF"/>
    <w:rsid w:val="003B5059"/>
    <w:rsid w:val="003C58A0"/>
    <w:rsid w:val="00404863"/>
    <w:rsid w:val="00407566"/>
    <w:rsid w:val="00433674"/>
    <w:rsid w:val="00434E1C"/>
    <w:rsid w:val="00437DD9"/>
    <w:rsid w:val="004426FF"/>
    <w:rsid w:val="004430DE"/>
    <w:rsid w:val="004468F5"/>
    <w:rsid w:val="004858C1"/>
    <w:rsid w:val="004E35A8"/>
    <w:rsid w:val="004F0EC9"/>
    <w:rsid w:val="004F4900"/>
    <w:rsid w:val="004F4A33"/>
    <w:rsid w:val="005007C1"/>
    <w:rsid w:val="00505565"/>
    <w:rsid w:val="00507059"/>
    <w:rsid w:val="00543C40"/>
    <w:rsid w:val="0055239E"/>
    <w:rsid w:val="00573AF6"/>
    <w:rsid w:val="00581FB6"/>
    <w:rsid w:val="005A4CC8"/>
    <w:rsid w:val="005C59C2"/>
    <w:rsid w:val="005D01CB"/>
    <w:rsid w:val="005E4279"/>
    <w:rsid w:val="005F1B06"/>
    <w:rsid w:val="00605FB4"/>
    <w:rsid w:val="00617B43"/>
    <w:rsid w:val="006277E6"/>
    <w:rsid w:val="00630DE2"/>
    <w:rsid w:val="00631B30"/>
    <w:rsid w:val="00653D4C"/>
    <w:rsid w:val="00685B67"/>
    <w:rsid w:val="006B2E5C"/>
    <w:rsid w:val="006D3300"/>
    <w:rsid w:val="006D43AC"/>
    <w:rsid w:val="006E5CBA"/>
    <w:rsid w:val="006E5EF7"/>
    <w:rsid w:val="006F38BB"/>
    <w:rsid w:val="007066E9"/>
    <w:rsid w:val="00713B30"/>
    <w:rsid w:val="00744232"/>
    <w:rsid w:val="00745DDA"/>
    <w:rsid w:val="00746975"/>
    <w:rsid w:val="0076395A"/>
    <w:rsid w:val="00766125"/>
    <w:rsid w:val="007A45EE"/>
    <w:rsid w:val="007B0BD0"/>
    <w:rsid w:val="007B7D8C"/>
    <w:rsid w:val="007D1635"/>
    <w:rsid w:val="007D5ED5"/>
    <w:rsid w:val="00801542"/>
    <w:rsid w:val="0080508D"/>
    <w:rsid w:val="00812FA6"/>
    <w:rsid w:val="00821C6E"/>
    <w:rsid w:val="0085520F"/>
    <w:rsid w:val="008656CA"/>
    <w:rsid w:val="00875340"/>
    <w:rsid w:val="008753A0"/>
    <w:rsid w:val="00876801"/>
    <w:rsid w:val="00895598"/>
    <w:rsid w:val="008A0117"/>
    <w:rsid w:val="008A5766"/>
    <w:rsid w:val="008C0646"/>
    <w:rsid w:val="008C0794"/>
    <w:rsid w:val="008C4BA1"/>
    <w:rsid w:val="008D3C07"/>
    <w:rsid w:val="008E25DE"/>
    <w:rsid w:val="00902402"/>
    <w:rsid w:val="00906F6A"/>
    <w:rsid w:val="00924469"/>
    <w:rsid w:val="00976B61"/>
    <w:rsid w:val="00987A99"/>
    <w:rsid w:val="00994E80"/>
    <w:rsid w:val="0099701E"/>
    <w:rsid w:val="009A62B0"/>
    <w:rsid w:val="009B68A6"/>
    <w:rsid w:val="009F2738"/>
    <w:rsid w:val="00A1060F"/>
    <w:rsid w:val="00A1267D"/>
    <w:rsid w:val="00A31F84"/>
    <w:rsid w:val="00A333F2"/>
    <w:rsid w:val="00A3514F"/>
    <w:rsid w:val="00A44245"/>
    <w:rsid w:val="00A47D2B"/>
    <w:rsid w:val="00A671DB"/>
    <w:rsid w:val="00A72041"/>
    <w:rsid w:val="00A87262"/>
    <w:rsid w:val="00A875D4"/>
    <w:rsid w:val="00A9552F"/>
    <w:rsid w:val="00A96A61"/>
    <w:rsid w:val="00AA0DA1"/>
    <w:rsid w:val="00AA13F2"/>
    <w:rsid w:val="00AB58FD"/>
    <w:rsid w:val="00AC410B"/>
    <w:rsid w:val="00AD4ABD"/>
    <w:rsid w:val="00AF49E1"/>
    <w:rsid w:val="00B023ED"/>
    <w:rsid w:val="00B32DFE"/>
    <w:rsid w:val="00B374F5"/>
    <w:rsid w:val="00B50DF1"/>
    <w:rsid w:val="00B607DB"/>
    <w:rsid w:val="00B6488E"/>
    <w:rsid w:val="00BB2039"/>
    <w:rsid w:val="00BD5CCB"/>
    <w:rsid w:val="00BF75D2"/>
    <w:rsid w:val="00C04BB3"/>
    <w:rsid w:val="00C21E71"/>
    <w:rsid w:val="00C31E7D"/>
    <w:rsid w:val="00C507E7"/>
    <w:rsid w:val="00C63422"/>
    <w:rsid w:val="00C63820"/>
    <w:rsid w:val="00C70CA1"/>
    <w:rsid w:val="00C96484"/>
    <w:rsid w:val="00C973CF"/>
    <w:rsid w:val="00CC5509"/>
    <w:rsid w:val="00CC59CD"/>
    <w:rsid w:val="00CE2294"/>
    <w:rsid w:val="00CE7149"/>
    <w:rsid w:val="00CE714B"/>
    <w:rsid w:val="00D06A1D"/>
    <w:rsid w:val="00D173FF"/>
    <w:rsid w:val="00D17BBA"/>
    <w:rsid w:val="00D32593"/>
    <w:rsid w:val="00D3743E"/>
    <w:rsid w:val="00D44001"/>
    <w:rsid w:val="00D72D92"/>
    <w:rsid w:val="00D96DD8"/>
    <w:rsid w:val="00DA792A"/>
    <w:rsid w:val="00DB3E4A"/>
    <w:rsid w:val="00DC0283"/>
    <w:rsid w:val="00DD7654"/>
    <w:rsid w:val="00DE4EFB"/>
    <w:rsid w:val="00DF12F7"/>
    <w:rsid w:val="00E23AB0"/>
    <w:rsid w:val="00E261A0"/>
    <w:rsid w:val="00E52A77"/>
    <w:rsid w:val="00E74DE3"/>
    <w:rsid w:val="00E761F7"/>
    <w:rsid w:val="00E82D06"/>
    <w:rsid w:val="00E958DB"/>
    <w:rsid w:val="00EA2838"/>
    <w:rsid w:val="00EB3A90"/>
    <w:rsid w:val="00EC68B1"/>
    <w:rsid w:val="00EC7F26"/>
    <w:rsid w:val="00EE5339"/>
    <w:rsid w:val="00F2697C"/>
    <w:rsid w:val="00F33D38"/>
    <w:rsid w:val="00F55964"/>
    <w:rsid w:val="00F55B45"/>
    <w:rsid w:val="00F638A3"/>
    <w:rsid w:val="00FB18AB"/>
    <w:rsid w:val="00FC0E66"/>
    <w:rsid w:val="00FC45DE"/>
    <w:rsid w:val="00FE4929"/>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DC7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744232"/>
    <w:pPr>
      <w:keepNext/>
      <w:keepLines/>
      <w:numPr>
        <w:numId w:val="1"/>
      </w:numPr>
      <w:spacing w:after="160"/>
      <w:ind w:left="357" w:hanging="357"/>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C70CA1"/>
    <w:pPr>
      <w:keepNext/>
      <w:keepLines/>
      <w:numPr>
        <w:ilvl w:val="1"/>
        <w:numId w:val="21"/>
      </w:numPr>
      <w:tabs>
        <w:tab w:val="left" w:pos="426"/>
      </w:tabs>
      <w:spacing w:after="160"/>
      <w:ind w:left="426" w:hanging="426"/>
      <w:jc w:val="left"/>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D1635"/>
    <w:pPr>
      <w:keepNext/>
      <w:keepLines/>
      <w:numPr>
        <w:numId w:val="16"/>
      </w:numPr>
      <w:tabs>
        <w:tab w:val="left" w:pos="426"/>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744232"/>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C70CA1"/>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D1635"/>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link w:val="ListenabsatzZchn"/>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link w:val="TrainerZchn"/>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character" w:customStyle="1" w:styleId="longtext">
    <w:name w:val="long_text"/>
    <w:basedOn w:val="Absatz-Standardschriftart"/>
    <w:rsid w:val="00D3743E"/>
  </w:style>
  <w:style w:type="character" w:customStyle="1" w:styleId="alt-edited">
    <w:name w:val="alt-edited"/>
    <w:basedOn w:val="Absatz-Standardschriftart"/>
    <w:rsid w:val="00D3743E"/>
  </w:style>
  <w:style w:type="character" w:customStyle="1" w:styleId="atn">
    <w:name w:val="atn"/>
    <w:basedOn w:val="Absatz-Standardschriftart"/>
    <w:rsid w:val="00D3743E"/>
  </w:style>
  <w:style w:type="paragraph" w:customStyle="1" w:styleId="RSname">
    <w:name w:val="RSname"/>
    <w:basedOn w:val="berschrift2"/>
    <w:next w:val="Standard"/>
    <w:rsid w:val="00D3743E"/>
    <w:pPr>
      <w:keepLines w:val="0"/>
      <w:pageBreakBefore/>
      <w:numPr>
        <w:ilvl w:val="0"/>
        <w:numId w:val="0"/>
      </w:numPr>
      <w:tabs>
        <w:tab w:val="clear" w:pos="426"/>
      </w:tabs>
      <w:spacing w:before="80" w:after="60" w:line="240" w:lineRule="atLeast"/>
      <w:outlineLvl w:val="9"/>
    </w:pPr>
    <w:rPr>
      <w:rFonts w:cs="Times New Roman"/>
      <w:iCs w:val="0"/>
      <w:szCs w:val="20"/>
    </w:rPr>
  </w:style>
  <w:style w:type="character" w:styleId="Fett">
    <w:name w:val="Strong"/>
    <w:basedOn w:val="Absatz-Standardschriftart"/>
    <w:qFormat/>
    <w:rsid w:val="00D3743E"/>
    <w:rPr>
      <w:b/>
      <w:bCs/>
    </w:rPr>
  </w:style>
  <w:style w:type="character" w:customStyle="1" w:styleId="Worksheet">
    <w:name w:val="Worksheet"/>
    <w:basedOn w:val="Absatz-Standardschriftart"/>
    <w:qFormat/>
    <w:rsid w:val="00D3743E"/>
    <w:rPr>
      <w:rFonts w:ascii="Arial" w:hAnsi="Arial"/>
    </w:rPr>
  </w:style>
  <w:style w:type="paragraph" w:customStyle="1" w:styleId="Figuretitle">
    <w:name w:val="Figuretitle"/>
    <w:basedOn w:val="Standard"/>
    <w:qFormat/>
    <w:rsid w:val="00D3743E"/>
    <w:rPr>
      <w:rFonts w:eastAsiaTheme="minorHAnsi" w:cstheme="minorBidi"/>
      <w:b/>
      <w:bCs/>
      <w:lang w:val="de-DE" w:eastAsia="en-US"/>
    </w:rPr>
  </w:style>
  <w:style w:type="paragraph" w:customStyle="1" w:styleId="Keyphrases-Box">
    <w:name w:val="Keyphrases-Box"/>
    <w:basedOn w:val="Standard"/>
    <w:link w:val="Keyphrases-BoxZchn"/>
    <w:qFormat/>
    <w:rsid w:val="00D3743E"/>
    <w:pPr>
      <w:jc w:val="left"/>
    </w:pPr>
    <w:rPr>
      <w:rFonts w:eastAsiaTheme="minorHAnsi" w:cstheme="minorBidi"/>
      <w:lang w:val="de-DE" w:eastAsia="en-US"/>
    </w:rPr>
  </w:style>
  <w:style w:type="character" w:customStyle="1" w:styleId="Keyphrases-BoxZchn">
    <w:name w:val="Keyphrases-Box Zchn"/>
    <w:basedOn w:val="Absatz-Standardschriftart"/>
    <w:link w:val="Keyphrases-Box"/>
    <w:rsid w:val="00D3743E"/>
    <w:rPr>
      <w:rFonts w:ascii="Arial" w:eastAsiaTheme="minorHAnsi" w:hAnsi="Arial" w:cstheme="minorBidi"/>
      <w:sz w:val="22"/>
      <w:szCs w:val="22"/>
      <w:lang w:eastAsia="en-US"/>
    </w:rPr>
  </w:style>
  <w:style w:type="character" w:customStyle="1" w:styleId="ListenabsatzZchn">
    <w:name w:val="Listenabsatz Zchn"/>
    <w:basedOn w:val="Absatz-Standardschriftart"/>
    <w:link w:val="Listenabsatz"/>
    <w:uiPriority w:val="34"/>
    <w:rsid w:val="00D3743E"/>
    <w:rPr>
      <w:rFonts w:ascii="Arial" w:hAnsi="Arial"/>
      <w:sz w:val="22"/>
      <w:szCs w:val="22"/>
      <w:lang w:val="en-US"/>
    </w:rPr>
  </w:style>
  <w:style w:type="character" w:customStyle="1" w:styleId="TrainerZchn">
    <w:name w:val="Trainer Zchn"/>
    <w:basedOn w:val="ListenabsatzZchn"/>
    <w:link w:val="Trainer"/>
    <w:rsid w:val="00D3743E"/>
    <w:rPr>
      <w:rFonts w:ascii="Arial" w:hAnsi="Arial"/>
      <w:i/>
      <w:iCs/>
      <w:color w:val="000000"/>
      <w:sz w:val="22"/>
      <w:szCs w:val="22"/>
      <w:shd w:val="clear" w:color="auto" w:fill="D9D9D9"/>
      <w:lang w:val="en" w:eastAsia="en-US"/>
    </w:rPr>
  </w:style>
  <w:style w:type="paragraph" w:styleId="Verzeichnis1">
    <w:name w:val="toc 1"/>
    <w:basedOn w:val="Standard"/>
    <w:next w:val="Standard"/>
    <w:autoRedefine/>
    <w:uiPriority w:val="39"/>
    <w:unhideWhenUsed/>
    <w:rsid w:val="00E761F7"/>
    <w:pPr>
      <w:tabs>
        <w:tab w:val="left" w:pos="440"/>
        <w:tab w:val="right" w:leader="dot" w:pos="9062"/>
      </w:tabs>
      <w:spacing w:after="100"/>
    </w:pPr>
    <w:rPr>
      <w:b/>
      <w:bCs/>
      <w:sz w:val="24"/>
      <w:szCs w:val="24"/>
    </w:rPr>
  </w:style>
  <w:style w:type="paragraph" w:styleId="Verzeichnis2">
    <w:name w:val="toc 2"/>
    <w:basedOn w:val="Standard"/>
    <w:next w:val="Standard"/>
    <w:autoRedefine/>
    <w:uiPriority w:val="39"/>
    <w:unhideWhenUsed/>
    <w:rsid w:val="001878EB"/>
    <w:pPr>
      <w:tabs>
        <w:tab w:val="left" w:pos="880"/>
        <w:tab w:val="right" w:leader="dot" w:pos="9062"/>
      </w:tabs>
      <w:spacing w:after="100"/>
      <w:ind w:left="220"/>
    </w:pPr>
    <w:rPr>
      <w:b/>
      <w:bCs/>
      <w:noProof/>
    </w:rPr>
  </w:style>
  <w:style w:type="paragraph" w:styleId="Verzeichnis4">
    <w:name w:val="toc 4"/>
    <w:basedOn w:val="Standard"/>
    <w:next w:val="Standard"/>
    <w:autoRedefine/>
    <w:uiPriority w:val="39"/>
    <w:unhideWhenUsed/>
    <w:rsid w:val="00E761F7"/>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E761F7"/>
    <w:rPr>
      <w:color w:val="800080" w:themeColor="followedHyperlink"/>
      <w:u w:val="single"/>
    </w:rPr>
  </w:style>
  <w:style w:type="paragraph" w:styleId="berarbeitung">
    <w:name w:val="Revision"/>
    <w:hidden/>
    <w:uiPriority w:val="71"/>
    <w:rsid w:val="000660F1"/>
    <w:rPr>
      <w:rFonts w:ascii="Arial" w:hAnsi="Arial"/>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Standard">
    <w:name w:val="Normal"/>
    <w:qFormat/>
    <w:rsid w:val="00130177"/>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744232"/>
    <w:pPr>
      <w:keepNext/>
      <w:keepLines/>
      <w:numPr>
        <w:numId w:val="1"/>
      </w:numPr>
      <w:spacing w:after="160"/>
      <w:ind w:left="357" w:hanging="357"/>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C70CA1"/>
    <w:pPr>
      <w:keepNext/>
      <w:keepLines/>
      <w:numPr>
        <w:ilvl w:val="1"/>
        <w:numId w:val="21"/>
      </w:numPr>
      <w:tabs>
        <w:tab w:val="left" w:pos="426"/>
      </w:tabs>
      <w:spacing w:after="160"/>
      <w:ind w:left="426" w:hanging="426"/>
      <w:jc w:val="left"/>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D1635"/>
    <w:pPr>
      <w:keepNext/>
      <w:keepLines/>
      <w:numPr>
        <w:numId w:val="16"/>
      </w:numPr>
      <w:tabs>
        <w:tab w:val="left" w:pos="426"/>
      </w:tabs>
      <w:spacing w:before="100" w:after="100"/>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744232"/>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C70CA1"/>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D1635"/>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rsid w:val="0099701E"/>
    <w:rPr>
      <w:rFonts w:ascii="Arial" w:eastAsia="Arial" w:hAnsi="Arial" w:cs="Times New Roman"/>
    </w:rPr>
  </w:style>
  <w:style w:type="character" w:styleId="Funotenzeichen">
    <w:name w:val="footnote reference"/>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link w:val="ListenabsatzZchn"/>
    <w:uiPriority w:val="34"/>
    <w:qFormat/>
    <w:rsid w:val="001B3174"/>
    <w:pPr>
      <w:keepLines/>
      <w:numPr>
        <w:numId w:val="2"/>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link w:val="TrainerZchn"/>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character" w:customStyle="1" w:styleId="longtext">
    <w:name w:val="long_text"/>
    <w:basedOn w:val="Absatz-Standardschriftart"/>
    <w:rsid w:val="00D3743E"/>
  </w:style>
  <w:style w:type="character" w:customStyle="1" w:styleId="alt-edited">
    <w:name w:val="alt-edited"/>
    <w:basedOn w:val="Absatz-Standardschriftart"/>
    <w:rsid w:val="00D3743E"/>
  </w:style>
  <w:style w:type="character" w:customStyle="1" w:styleId="atn">
    <w:name w:val="atn"/>
    <w:basedOn w:val="Absatz-Standardschriftart"/>
    <w:rsid w:val="00D3743E"/>
  </w:style>
  <w:style w:type="paragraph" w:customStyle="1" w:styleId="RSname">
    <w:name w:val="RSname"/>
    <w:basedOn w:val="berschrift2"/>
    <w:next w:val="Standard"/>
    <w:rsid w:val="00D3743E"/>
    <w:pPr>
      <w:keepLines w:val="0"/>
      <w:pageBreakBefore/>
      <w:numPr>
        <w:ilvl w:val="0"/>
        <w:numId w:val="0"/>
      </w:numPr>
      <w:tabs>
        <w:tab w:val="clear" w:pos="426"/>
      </w:tabs>
      <w:spacing w:before="80" w:after="60" w:line="240" w:lineRule="atLeast"/>
      <w:outlineLvl w:val="9"/>
    </w:pPr>
    <w:rPr>
      <w:rFonts w:cs="Times New Roman"/>
      <w:iCs w:val="0"/>
      <w:szCs w:val="20"/>
    </w:rPr>
  </w:style>
  <w:style w:type="character" w:styleId="Fett">
    <w:name w:val="Strong"/>
    <w:basedOn w:val="Absatz-Standardschriftart"/>
    <w:qFormat/>
    <w:rsid w:val="00D3743E"/>
    <w:rPr>
      <w:b/>
      <w:bCs/>
    </w:rPr>
  </w:style>
  <w:style w:type="character" w:customStyle="1" w:styleId="Worksheet">
    <w:name w:val="Worksheet"/>
    <w:basedOn w:val="Absatz-Standardschriftart"/>
    <w:qFormat/>
    <w:rsid w:val="00D3743E"/>
    <w:rPr>
      <w:rFonts w:ascii="Arial" w:hAnsi="Arial"/>
    </w:rPr>
  </w:style>
  <w:style w:type="paragraph" w:customStyle="1" w:styleId="Figuretitle">
    <w:name w:val="Figuretitle"/>
    <w:basedOn w:val="Standard"/>
    <w:qFormat/>
    <w:rsid w:val="00D3743E"/>
    <w:rPr>
      <w:rFonts w:eastAsiaTheme="minorHAnsi" w:cstheme="minorBidi"/>
      <w:b/>
      <w:bCs/>
      <w:lang w:val="de-DE" w:eastAsia="en-US"/>
    </w:rPr>
  </w:style>
  <w:style w:type="paragraph" w:customStyle="1" w:styleId="Keyphrases-Box">
    <w:name w:val="Keyphrases-Box"/>
    <w:basedOn w:val="Standard"/>
    <w:link w:val="Keyphrases-BoxZchn"/>
    <w:qFormat/>
    <w:rsid w:val="00D3743E"/>
    <w:pPr>
      <w:jc w:val="left"/>
    </w:pPr>
    <w:rPr>
      <w:rFonts w:eastAsiaTheme="minorHAnsi" w:cstheme="minorBidi"/>
      <w:lang w:val="de-DE" w:eastAsia="en-US"/>
    </w:rPr>
  </w:style>
  <w:style w:type="character" w:customStyle="1" w:styleId="Keyphrases-BoxZchn">
    <w:name w:val="Keyphrases-Box Zchn"/>
    <w:basedOn w:val="Absatz-Standardschriftart"/>
    <w:link w:val="Keyphrases-Box"/>
    <w:rsid w:val="00D3743E"/>
    <w:rPr>
      <w:rFonts w:ascii="Arial" w:eastAsiaTheme="minorHAnsi" w:hAnsi="Arial" w:cstheme="minorBidi"/>
      <w:sz w:val="22"/>
      <w:szCs w:val="22"/>
      <w:lang w:eastAsia="en-US"/>
    </w:rPr>
  </w:style>
  <w:style w:type="character" w:customStyle="1" w:styleId="ListenabsatzZchn">
    <w:name w:val="Listenabsatz Zchn"/>
    <w:basedOn w:val="Absatz-Standardschriftart"/>
    <w:link w:val="Listenabsatz"/>
    <w:uiPriority w:val="34"/>
    <w:rsid w:val="00D3743E"/>
    <w:rPr>
      <w:rFonts w:ascii="Arial" w:hAnsi="Arial"/>
      <w:sz w:val="22"/>
      <w:szCs w:val="22"/>
      <w:lang w:val="en-US"/>
    </w:rPr>
  </w:style>
  <w:style w:type="character" w:customStyle="1" w:styleId="TrainerZchn">
    <w:name w:val="Trainer Zchn"/>
    <w:basedOn w:val="ListenabsatzZchn"/>
    <w:link w:val="Trainer"/>
    <w:rsid w:val="00D3743E"/>
    <w:rPr>
      <w:rFonts w:ascii="Arial" w:hAnsi="Arial"/>
      <w:i/>
      <w:iCs/>
      <w:color w:val="000000"/>
      <w:sz w:val="22"/>
      <w:szCs w:val="22"/>
      <w:shd w:val="clear" w:color="auto" w:fill="D9D9D9"/>
      <w:lang w:val="en" w:eastAsia="en-US"/>
    </w:rPr>
  </w:style>
  <w:style w:type="paragraph" w:styleId="Verzeichnis1">
    <w:name w:val="toc 1"/>
    <w:basedOn w:val="Standard"/>
    <w:next w:val="Standard"/>
    <w:autoRedefine/>
    <w:uiPriority w:val="39"/>
    <w:unhideWhenUsed/>
    <w:rsid w:val="00E761F7"/>
    <w:pPr>
      <w:tabs>
        <w:tab w:val="left" w:pos="440"/>
        <w:tab w:val="right" w:leader="dot" w:pos="9062"/>
      </w:tabs>
      <w:spacing w:after="100"/>
    </w:pPr>
    <w:rPr>
      <w:b/>
      <w:bCs/>
      <w:sz w:val="24"/>
      <w:szCs w:val="24"/>
    </w:rPr>
  </w:style>
  <w:style w:type="paragraph" w:styleId="Verzeichnis2">
    <w:name w:val="toc 2"/>
    <w:basedOn w:val="Standard"/>
    <w:next w:val="Standard"/>
    <w:autoRedefine/>
    <w:uiPriority w:val="39"/>
    <w:unhideWhenUsed/>
    <w:rsid w:val="001878EB"/>
    <w:pPr>
      <w:tabs>
        <w:tab w:val="left" w:pos="880"/>
        <w:tab w:val="right" w:leader="dot" w:pos="9062"/>
      </w:tabs>
      <w:spacing w:after="100"/>
      <w:ind w:left="220"/>
    </w:pPr>
    <w:rPr>
      <w:b/>
      <w:bCs/>
      <w:noProof/>
    </w:rPr>
  </w:style>
  <w:style w:type="paragraph" w:styleId="Verzeichnis4">
    <w:name w:val="toc 4"/>
    <w:basedOn w:val="Standard"/>
    <w:next w:val="Standard"/>
    <w:autoRedefine/>
    <w:uiPriority w:val="39"/>
    <w:unhideWhenUsed/>
    <w:rsid w:val="00E761F7"/>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E761F7"/>
    <w:rPr>
      <w:color w:val="800080" w:themeColor="followedHyperlink"/>
      <w:u w:val="single"/>
    </w:rPr>
  </w:style>
  <w:style w:type="paragraph" w:styleId="berarbeitung">
    <w:name w:val="Revision"/>
    <w:hidden/>
    <w:uiPriority w:val="71"/>
    <w:rsid w:val="000660F1"/>
    <w:rPr>
      <w:rFonts w:ascii="Arial" w:hAnsi="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818692">
      <w:bodyDiv w:val="1"/>
      <w:marLeft w:val="0"/>
      <w:marRight w:val="0"/>
      <w:marTop w:val="0"/>
      <w:marBottom w:val="0"/>
      <w:divBdr>
        <w:top w:val="none" w:sz="0" w:space="0" w:color="auto"/>
        <w:left w:val="none" w:sz="0" w:space="0" w:color="auto"/>
        <w:bottom w:val="none" w:sz="0" w:space="0" w:color="auto"/>
        <w:right w:val="none" w:sz="0" w:space="0" w:color="auto"/>
      </w:divBdr>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04_TiMMCO-Definirea-Problemelor-Conflictului_2010.ppt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04_TiMMCO-Definirea-Problemelor-Conflictului_2010.pptx" TargetMode="Externa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04_TiMMCO-Definirea-Problemelor-Conflictului_2010.pptx" TargetMode="External"/><Relationship Id="rId10" Type="http://schemas.openxmlformats.org/officeDocument/2006/relationships/image" Target="media/image2.jpe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5A073-62A8-4BD2-AF0C-336C3077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3458</Words>
  <Characters>21786</Characters>
  <Application>Microsoft Office Word</Application>
  <DocSecurity>0</DocSecurity>
  <Lines>181</Lines>
  <Paragraphs>50</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Introduction: Foundations of Mediation and Training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25194</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Foundations of Mediation and Training</dc:title>
  <dc:creator>Reviewer</dc:creator>
  <cp:lastModifiedBy>Reviewer</cp:lastModifiedBy>
  <cp:revision>43</cp:revision>
  <cp:lastPrinted>2014-04-28T16:39:00Z</cp:lastPrinted>
  <dcterms:created xsi:type="dcterms:W3CDTF">2014-03-08T05:48:00Z</dcterms:created>
  <dcterms:modified xsi:type="dcterms:W3CDTF">2014-07-25T20:33:00Z</dcterms:modified>
</cp:coreProperties>
</file>